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EB457" w14:textId="66586754" w:rsidR="00D67F70" w:rsidRPr="00162CCB" w:rsidRDefault="00D67F70" w:rsidP="00D67F70">
      <w:pPr>
        <w:jc w:val="center"/>
        <w:rPr>
          <w:b/>
        </w:rPr>
      </w:pPr>
      <w:bookmarkStart w:id="0" w:name="_Toc445465861"/>
      <w:r w:rsidRPr="00EA50F9">
        <w:rPr>
          <w:b/>
          <w:bCs/>
          <w:iCs/>
        </w:rPr>
        <w:t>P</w:t>
      </w:r>
      <w:r w:rsidR="00C77B2B" w:rsidRPr="00EA50F9">
        <w:rPr>
          <w:b/>
          <w:bCs/>
          <w:iCs/>
        </w:rPr>
        <w:t>rilo</w:t>
      </w:r>
      <w:r w:rsidR="00C77B2B" w:rsidRPr="00162CCB">
        <w:rPr>
          <w:b/>
          <w:bCs/>
          <w:iCs/>
        </w:rPr>
        <w:t>g</w:t>
      </w:r>
      <w:r w:rsidRPr="00162CCB">
        <w:rPr>
          <w:b/>
          <w:bCs/>
          <w:iCs/>
        </w:rPr>
        <w:t xml:space="preserve"> </w:t>
      </w:r>
      <w:r w:rsidR="0040061B" w:rsidRPr="00162CCB">
        <w:rPr>
          <w:b/>
          <w:bCs/>
          <w:iCs/>
        </w:rPr>
        <w:t>4</w:t>
      </w:r>
      <w:r w:rsidRPr="00162CCB">
        <w:rPr>
          <w:b/>
          <w:bCs/>
          <w:iCs/>
        </w:rPr>
        <w:t xml:space="preserve"> </w:t>
      </w:r>
      <w:r w:rsidR="00A502E8" w:rsidRPr="00162CCB">
        <w:rPr>
          <w:b/>
          <w:bCs/>
          <w:iCs/>
        </w:rPr>
        <w:t>–</w:t>
      </w:r>
      <w:r w:rsidRPr="00162CCB">
        <w:rPr>
          <w:b/>
          <w:bCs/>
          <w:iCs/>
        </w:rPr>
        <w:t xml:space="preserve"> </w:t>
      </w:r>
      <w:bookmarkEnd w:id="0"/>
      <w:r w:rsidR="00C77B2B">
        <w:rPr>
          <w:b/>
          <w:bCs/>
          <w:iCs/>
        </w:rPr>
        <w:t>T</w:t>
      </w:r>
      <w:r w:rsidR="00C77B2B" w:rsidRPr="00162CCB">
        <w:rPr>
          <w:b/>
          <w:bCs/>
          <w:iCs/>
        </w:rPr>
        <w:t>ehničke specifikacije</w:t>
      </w:r>
      <w:r w:rsidR="00AD17B6">
        <w:rPr>
          <w:b/>
          <w:bCs/>
          <w:iCs/>
        </w:rPr>
        <w:t xml:space="preserve"> – Grupa 1</w:t>
      </w:r>
    </w:p>
    <w:p w14:paraId="6362C529" w14:textId="44416334" w:rsidR="00AD17B6" w:rsidRPr="000C0CB2" w:rsidRDefault="00AD17B6" w:rsidP="00AD17B6">
      <w:pPr>
        <w:tabs>
          <w:tab w:val="left" w:pos="567"/>
        </w:tabs>
        <w:jc w:val="center"/>
        <w:rPr>
          <w:bCs/>
          <w:lang w:bidi="hr-HR"/>
        </w:rPr>
      </w:pPr>
      <w:r>
        <w:rPr>
          <w:bCs/>
          <w:lang w:bidi="hr-HR"/>
        </w:rPr>
        <w:t>Referentna oznaka</w:t>
      </w:r>
      <w:r w:rsidRPr="000C0CB2">
        <w:rPr>
          <w:bCs/>
          <w:lang w:bidi="hr-HR"/>
        </w:rPr>
        <w:t xml:space="preserve"> </w:t>
      </w:r>
      <w:r w:rsidRPr="000C0CB2">
        <w:t xml:space="preserve">projekta: </w:t>
      </w:r>
      <w:r w:rsidR="00D67BE8" w:rsidRPr="00EE25B5">
        <w:rPr>
          <w:b/>
        </w:rPr>
        <w:t>KK.03.</w:t>
      </w:r>
      <w:r w:rsidR="00D67BE8">
        <w:rPr>
          <w:b/>
        </w:rPr>
        <w:t>2.2.15.0138</w:t>
      </w:r>
    </w:p>
    <w:p w14:paraId="5F329444" w14:textId="156BD76C" w:rsidR="00AD17B6" w:rsidRPr="000C0CB2" w:rsidRDefault="00AD17B6" w:rsidP="00D67BE8">
      <w:pPr>
        <w:tabs>
          <w:tab w:val="left" w:pos="567"/>
        </w:tabs>
        <w:ind w:left="1418" w:hanging="1418"/>
        <w:jc w:val="both"/>
      </w:pPr>
      <w:r w:rsidRPr="00814504">
        <w:rPr>
          <w:bCs/>
          <w:lang w:bidi="hr-HR"/>
        </w:rPr>
        <w:t>Naziv nabave</w:t>
      </w:r>
      <w:r w:rsidR="00D67BE8">
        <w:rPr>
          <w:bCs/>
          <w:lang w:bidi="hr-HR"/>
        </w:rPr>
        <w:t xml:space="preserve">: </w:t>
      </w:r>
      <w:r w:rsidR="00D67BE8" w:rsidRPr="00846B1E">
        <w:rPr>
          <w:bCs/>
          <w:lang w:bidi="hr-HR"/>
        </w:rPr>
        <w:t xml:space="preserve">Nabava </w:t>
      </w:r>
      <w:r w:rsidR="00D67BE8">
        <w:rPr>
          <w:rFonts w:cstheme="minorHAnsi"/>
        </w:rPr>
        <w:t>CNC</w:t>
      </w:r>
      <w:r w:rsidR="00D67BE8" w:rsidRPr="00846B1E">
        <w:rPr>
          <w:rFonts w:cstheme="minorHAnsi"/>
        </w:rPr>
        <w:t xml:space="preserve"> postrojenja hidraulične tračne pile </w:t>
      </w:r>
      <w:proofErr w:type="spellStart"/>
      <w:r w:rsidR="00D67BE8" w:rsidRPr="00846B1E">
        <w:rPr>
          <w:rFonts w:cstheme="minorHAnsi"/>
        </w:rPr>
        <w:t>trupčare</w:t>
      </w:r>
      <w:proofErr w:type="spellEnd"/>
      <w:r w:rsidR="00D67BE8" w:rsidRPr="00846B1E">
        <w:rPr>
          <w:rFonts w:cstheme="minorHAnsi"/>
        </w:rPr>
        <w:t xml:space="preserve">, automatske linije </w:t>
      </w:r>
      <w:proofErr w:type="spellStart"/>
      <w:r w:rsidR="00D67BE8" w:rsidRPr="00846B1E">
        <w:rPr>
          <w:rFonts w:cstheme="minorHAnsi"/>
        </w:rPr>
        <w:t>prikrajčivaća</w:t>
      </w:r>
      <w:proofErr w:type="spellEnd"/>
      <w:r w:rsidR="00D67BE8" w:rsidRPr="00846B1E">
        <w:rPr>
          <w:rFonts w:cstheme="minorHAnsi"/>
          <w:i/>
          <w:iCs/>
        </w:rPr>
        <w:t xml:space="preserve">, </w:t>
      </w:r>
      <w:proofErr w:type="spellStart"/>
      <w:r w:rsidR="00D67BE8" w:rsidRPr="00846B1E">
        <w:rPr>
          <w:rFonts w:cstheme="minorHAnsi"/>
        </w:rPr>
        <w:t>podstolnog</w:t>
      </w:r>
      <w:proofErr w:type="spellEnd"/>
      <w:r w:rsidR="00D67BE8" w:rsidRPr="00846B1E">
        <w:rPr>
          <w:rFonts w:cstheme="minorHAnsi"/>
        </w:rPr>
        <w:t xml:space="preserve"> </w:t>
      </w:r>
      <w:proofErr w:type="spellStart"/>
      <w:r w:rsidR="00D67BE8" w:rsidRPr="00846B1E">
        <w:rPr>
          <w:rFonts w:cstheme="minorHAnsi"/>
        </w:rPr>
        <w:t>prečnog</w:t>
      </w:r>
      <w:proofErr w:type="spellEnd"/>
      <w:r w:rsidR="00D67BE8" w:rsidRPr="00846B1E">
        <w:rPr>
          <w:rFonts w:cstheme="minorHAnsi"/>
        </w:rPr>
        <w:t xml:space="preserve"> cirkulara</w:t>
      </w:r>
      <w:r w:rsidR="00D67BE8">
        <w:t xml:space="preserve"> u okviru projekta „Najbolje od drveta za međunarodno konkurentan </w:t>
      </w:r>
      <w:proofErr w:type="spellStart"/>
      <w:r w:rsidR="00D67BE8">
        <w:t>Arbor-Ars</w:t>
      </w:r>
      <w:proofErr w:type="spellEnd"/>
      <w:r w:rsidR="00D67BE8">
        <w:t>“</w:t>
      </w:r>
    </w:p>
    <w:p w14:paraId="62807276" w14:textId="29BC115E" w:rsidR="00162CCB" w:rsidRDefault="005A3F4F" w:rsidP="005A3F4F">
      <w:pPr>
        <w:jc w:val="both"/>
        <w:rPr>
          <w:rFonts w:cs="Tahoma"/>
        </w:rPr>
      </w:pPr>
      <w:r w:rsidRPr="005A3F4F">
        <w:rPr>
          <w:rFonts w:cs="Tahoma"/>
        </w:rPr>
        <w:t>Zahtjevi definirani ovim tehničkim specifikacijama predstavljaju minimalne tehničke karakteristike koje ponuđeni predmet nabave mora zadovoljavati te se iste ne smiju mijenjati od strane Ponuditelja.</w:t>
      </w:r>
      <w:r>
        <w:rPr>
          <w:rFonts w:cs="Tahoma"/>
        </w:rPr>
        <w:t xml:space="preserve"> </w:t>
      </w:r>
      <w:r w:rsidR="00162CCB">
        <w:rPr>
          <w:rFonts w:cs="Tahoma"/>
        </w:rPr>
        <w:t>Ponuditelj ispunjava stupce 3 i 4 tablica danih u nastavku dok ostatak sadržaja danih tablica nije dozvoljeno mijenjati ili korigirati.</w:t>
      </w:r>
      <w:r w:rsidR="00CF7B45">
        <w:rPr>
          <w:rFonts w:cs="Tahoma"/>
        </w:rPr>
        <w:t xml:space="preserve"> Stupac 3 „Ponuđeno (DA/NE)</w:t>
      </w:r>
      <w:r w:rsidR="008A3C86">
        <w:rPr>
          <w:rFonts w:cs="Tahoma"/>
        </w:rPr>
        <w:t>“</w:t>
      </w:r>
      <w:r w:rsidR="00CF7B45">
        <w:rPr>
          <w:rFonts w:cs="Tahoma"/>
        </w:rPr>
        <w:t xml:space="preserve"> ponuditelji ispunjavaju na način da odgovore DA ili NE ovisno o ispunjenju traženih zahtjeva po pitanju tehničkih specifikacija te uz taj navod po potrebi upisuju i vrijednost</w:t>
      </w:r>
      <w:r w:rsidR="00BA7C9D">
        <w:rPr>
          <w:rFonts w:cs="Tahoma"/>
        </w:rPr>
        <w:t>/opis</w:t>
      </w:r>
      <w:r w:rsidR="00CF7B45">
        <w:rPr>
          <w:rFonts w:cs="Tahoma"/>
        </w:rPr>
        <w:t xml:space="preserve"> koju ponuđeno rješenje posjeduje u odnosu na pripadajući traženi minimalni zahtjev.</w:t>
      </w:r>
    </w:p>
    <w:p w14:paraId="74B40031" w14:textId="77777777" w:rsidR="00162CCB" w:rsidRPr="00EA50F9" w:rsidRDefault="0064076A" w:rsidP="0064076A">
      <w:pPr>
        <w:rPr>
          <w:rFonts w:cs="Tahoma"/>
        </w:rPr>
      </w:pPr>
      <w:r w:rsidRPr="00EA50F9">
        <w:rPr>
          <w:rFonts w:cs="Tahoma"/>
        </w:rPr>
        <w:t>Napominjemo kako za sve proizvođače, tipove proizvoda, standarde ili norme koji su navedeni u Pozivu ili prilozima ovog Poziva, primjenjuje se „ili jednakovrijedno“. Na sve takve i slične primjere primjenjuje se načelo jednakovrijednosti te su ponuditelji slobodni nuditi jednakovrijedna rješenja.</w:t>
      </w:r>
    </w:p>
    <w:p w14:paraId="78DB3274" w14:textId="1FFA44C0" w:rsidR="00820F57" w:rsidRPr="00D67BE8" w:rsidRDefault="0064076A" w:rsidP="0064076A">
      <w:pPr>
        <w:pStyle w:val="Naslov2"/>
        <w:rPr>
          <w:rFonts w:asciiTheme="minorHAnsi" w:hAnsiTheme="minorHAnsi" w:cstheme="minorHAnsi"/>
          <w:sz w:val="22"/>
          <w:szCs w:val="22"/>
        </w:rPr>
      </w:pPr>
      <w:r w:rsidRPr="00EA50F9">
        <w:rPr>
          <w:rFonts w:asciiTheme="minorHAnsi" w:hAnsiTheme="minorHAnsi" w:cs="Tahoma"/>
          <w:sz w:val="22"/>
          <w:szCs w:val="22"/>
        </w:rPr>
        <w:t>Tehničke</w:t>
      </w:r>
      <w:r w:rsidRPr="00EA50F9">
        <w:rPr>
          <w:rFonts w:asciiTheme="minorHAnsi" w:eastAsia="Tahoma" w:hAnsiTheme="minorHAnsi" w:cs="Tahoma"/>
          <w:sz w:val="22"/>
          <w:szCs w:val="22"/>
        </w:rPr>
        <w:t xml:space="preserve"> </w:t>
      </w:r>
      <w:r w:rsidR="006278D3">
        <w:rPr>
          <w:rFonts w:asciiTheme="minorHAnsi" w:hAnsiTheme="minorHAnsi" w:cs="Tahoma"/>
          <w:sz w:val="22"/>
          <w:szCs w:val="22"/>
        </w:rPr>
        <w:t>specifikacije</w:t>
      </w:r>
      <w:r w:rsidR="006278D3">
        <w:rPr>
          <w:rFonts w:asciiTheme="minorHAnsi" w:eastAsia="Tahoma" w:hAnsiTheme="minorHAnsi" w:cs="Tahoma"/>
          <w:sz w:val="22"/>
          <w:szCs w:val="22"/>
        </w:rPr>
        <w:t xml:space="preserve"> </w:t>
      </w:r>
      <w:r w:rsidRPr="00EA50F9">
        <w:rPr>
          <w:rFonts w:asciiTheme="minorHAnsi" w:hAnsiTheme="minorHAnsi" w:cs="Tahoma"/>
          <w:sz w:val="22"/>
          <w:szCs w:val="22"/>
        </w:rPr>
        <w:t>ponuđenog</w:t>
      </w:r>
      <w:r w:rsidRPr="00EA50F9">
        <w:rPr>
          <w:rFonts w:asciiTheme="minorHAnsi" w:eastAsia="Tahoma" w:hAnsiTheme="minorHAnsi" w:cs="Tahoma"/>
          <w:sz w:val="22"/>
          <w:szCs w:val="22"/>
        </w:rPr>
        <w:t xml:space="preserve"> </w:t>
      </w:r>
      <w:r w:rsidR="005A3F4F">
        <w:rPr>
          <w:rFonts w:asciiTheme="minorHAnsi" w:hAnsiTheme="minorHAnsi" w:cs="Tahoma"/>
          <w:sz w:val="22"/>
          <w:szCs w:val="22"/>
        </w:rPr>
        <w:t>proizvoda</w:t>
      </w:r>
      <w:r w:rsidR="00D67BE8">
        <w:rPr>
          <w:rFonts w:asciiTheme="minorHAnsi" w:hAnsiTheme="minorHAnsi" w:cs="Tahoma"/>
          <w:sz w:val="22"/>
          <w:szCs w:val="22"/>
        </w:rPr>
        <w:t xml:space="preserve">- Grupa 1 </w:t>
      </w:r>
      <w:r w:rsidR="00D67BE8" w:rsidRPr="00D67BE8">
        <w:rPr>
          <w:rFonts w:asciiTheme="minorHAnsi" w:hAnsiTheme="minorHAnsi" w:cstheme="minorHAnsi"/>
          <w:sz w:val="22"/>
          <w:szCs w:val="22"/>
        </w:rPr>
        <w:t>CNC postrojenj</w:t>
      </w:r>
      <w:r w:rsidR="00D67BE8">
        <w:rPr>
          <w:rFonts w:asciiTheme="minorHAnsi" w:hAnsiTheme="minorHAnsi" w:cstheme="minorHAnsi"/>
          <w:sz w:val="22"/>
          <w:szCs w:val="22"/>
        </w:rPr>
        <w:t>e</w:t>
      </w:r>
      <w:r w:rsidR="00D67BE8" w:rsidRPr="00D67BE8">
        <w:rPr>
          <w:rFonts w:asciiTheme="minorHAnsi" w:hAnsiTheme="minorHAnsi" w:cstheme="minorHAnsi"/>
          <w:sz w:val="22"/>
          <w:szCs w:val="22"/>
        </w:rPr>
        <w:t xml:space="preserve"> hidraulične tračne pile </w:t>
      </w:r>
      <w:proofErr w:type="spellStart"/>
      <w:r w:rsidR="00D67BE8" w:rsidRPr="00D67BE8">
        <w:rPr>
          <w:rFonts w:asciiTheme="minorHAnsi" w:hAnsiTheme="minorHAnsi" w:cstheme="minorHAnsi"/>
          <w:sz w:val="22"/>
          <w:szCs w:val="22"/>
        </w:rPr>
        <w:t>trupčare</w:t>
      </w:r>
      <w:proofErr w:type="spellEnd"/>
    </w:p>
    <w:p w14:paraId="0C2B8561" w14:textId="77777777" w:rsidR="005768AF" w:rsidRPr="00EA50F9" w:rsidRDefault="005768AF" w:rsidP="0064076A">
      <w:pPr>
        <w:pStyle w:val="Naslov2"/>
        <w:rPr>
          <w:rFonts w:asciiTheme="minorHAnsi" w:hAnsiTheme="minorHAnsi" w:cs="Tahoma"/>
          <w:sz w:val="22"/>
          <w:szCs w:val="22"/>
        </w:rPr>
      </w:pPr>
    </w:p>
    <w:tbl>
      <w:tblPr>
        <w:tblpPr w:leftFromText="180" w:rightFromText="180" w:vertAnchor="text" w:horzAnchor="margin" w:tblpXSpec="center" w:tblpY="183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2"/>
        <w:gridCol w:w="4236"/>
        <w:gridCol w:w="3682"/>
        <w:gridCol w:w="1488"/>
      </w:tblGrid>
      <w:tr w:rsidR="00162CCB" w:rsidRPr="00EA50F9" w14:paraId="7535B6B1" w14:textId="77777777" w:rsidTr="00B13C0E">
        <w:trPr>
          <w:cantSplit/>
          <w:trHeight w:val="166"/>
          <w:tblHeader/>
        </w:trPr>
        <w:tc>
          <w:tcPr>
            <w:tcW w:w="692" w:type="dxa"/>
            <w:shd w:val="clear" w:color="auto" w:fill="F2F2F2" w:themeFill="background1" w:themeFillShade="F2"/>
            <w:vAlign w:val="center"/>
          </w:tcPr>
          <w:p w14:paraId="7CA889D0" w14:textId="77777777" w:rsidR="00162CCB" w:rsidRPr="00EA50F9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Red b</w:t>
            </w:r>
            <w:r w:rsidRPr="00EA50F9">
              <w:rPr>
                <w:rFonts w:cs="Tahoma"/>
                <w:b/>
              </w:rPr>
              <w:t>r.</w:t>
            </w:r>
          </w:p>
        </w:tc>
        <w:tc>
          <w:tcPr>
            <w:tcW w:w="4236" w:type="dxa"/>
            <w:shd w:val="clear" w:color="auto" w:fill="F2F2F2" w:themeFill="background1" w:themeFillShade="F2"/>
            <w:vAlign w:val="center"/>
          </w:tcPr>
          <w:p w14:paraId="68BBFDE0" w14:textId="77777777" w:rsidR="00162CCB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Tražene tehničke specifikacije stroja (minimalni zahtjevi)</w:t>
            </w:r>
          </w:p>
        </w:tc>
        <w:tc>
          <w:tcPr>
            <w:tcW w:w="3682" w:type="dxa"/>
            <w:shd w:val="clear" w:color="auto" w:fill="F2F2F2" w:themeFill="background1" w:themeFillShade="F2"/>
            <w:vAlign w:val="center"/>
          </w:tcPr>
          <w:p w14:paraId="0F076A65" w14:textId="68F1823B" w:rsidR="00162CCB" w:rsidRPr="00EA50F9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Ponuđeno (DA/NE</w:t>
            </w:r>
            <w:r w:rsidR="00BA7C9D">
              <w:rPr>
                <w:rFonts w:cs="Tahoma"/>
                <w:b/>
              </w:rPr>
              <w:t xml:space="preserve"> i vrijednost/opis</w:t>
            </w:r>
            <w:r>
              <w:rPr>
                <w:rFonts w:cs="Tahoma"/>
                <w:b/>
              </w:rPr>
              <w:t>)</w:t>
            </w:r>
          </w:p>
        </w:tc>
        <w:tc>
          <w:tcPr>
            <w:tcW w:w="1488" w:type="dxa"/>
            <w:shd w:val="clear" w:color="auto" w:fill="F2F2F2" w:themeFill="background1" w:themeFillShade="F2"/>
            <w:vAlign w:val="center"/>
          </w:tcPr>
          <w:p w14:paraId="2A896D60" w14:textId="77777777" w:rsidR="00162CCB" w:rsidRDefault="005A3F4F" w:rsidP="00B13C0E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Napomena</w:t>
            </w:r>
          </w:p>
        </w:tc>
      </w:tr>
      <w:tr w:rsidR="007618C9" w:rsidRPr="00EA50F9" w14:paraId="0D270029" w14:textId="77777777" w:rsidTr="00B13C0E">
        <w:trPr>
          <w:cantSplit/>
          <w:trHeight w:val="166"/>
          <w:tblHeader/>
        </w:trPr>
        <w:tc>
          <w:tcPr>
            <w:tcW w:w="692" w:type="dxa"/>
            <w:shd w:val="clear" w:color="auto" w:fill="F2F2F2" w:themeFill="background1" w:themeFillShade="F2"/>
            <w:vAlign w:val="center"/>
          </w:tcPr>
          <w:p w14:paraId="28AE94B2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1</w:t>
            </w:r>
          </w:p>
        </w:tc>
        <w:tc>
          <w:tcPr>
            <w:tcW w:w="4236" w:type="dxa"/>
            <w:shd w:val="clear" w:color="auto" w:fill="F2F2F2" w:themeFill="background1" w:themeFillShade="F2"/>
            <w:vAlign w:val="center"/>
          </w:tcPr>
          <w:p w14:paraId="4C8B35D3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2</w:t>
            </w:r>
          </w:p>
        </w:tc>
        <w:tc>
          <w:tcPr>
            <w:tcW w:w="3682" w:type="dxa"/>
            <w:shd w:val="clear" w:color="auto" w:fill="F2F2F2" w:themeFill="background1" w:themeFillShade="F2"/>
            <w:vAlign w:val="center"/>
          </w:tcPr>
          <w:p w14:paraId="139CAC3B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3</w:t>
            </w:r>
          </w:p>
        </w:tc>
        <w:tc>
          <w:tcPr>
            <w:tcW w:w="1488" w:type="dxa"/>
            <w:shd w:val="clear" w:color="auto" w:fill="F2F2F2" w:themeFill="background1" w:themeFillShade="F2"/>
            <w:vAlign w:val="center"/>
          </w:tcPr>
          <w:p w14:paraId="7C881F55" w14:textId="77777777" w:rsidR="007618C9" w:rsidRPr="00EA50F9" w:rsidRDefault="007618C9" w:rsidP="007618C9">
            <w:pPr>
              <w:snapToGrid w:val="0"/>
              <w:spacing w:after="0"/>
              <w:jc w:val="center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4</w:t>
            </w:r>
          </w:p>
        </w:tc>
      </w:tr>
      <w:tr w:rsidR="007618C9" w:rsidRPr="00EA50F9" w14:paraId="5B748840" w14:textId="77777777" w:rsidTr="00B13C0E">
        <w:trPr>
          <w:cantSplit/>
          <w:trHeight w:val="287"/>
        </w:trPr>
        <w:tc>
          <w:tcPr>
            <w:tcW w:w="10098" w:type="dxa"/>
            <w:gridSpan w:val="4"/>
            <w:shd w:val="clear" w:color="auto" w:fill="D9D9D9" w:themeFill="background1" w:themeFillShade="D9"/>
            <w:vAlign w:val="center"/>
          </w:tcPr>
          <w:p w14:paraId="2C3DD72C" w14:textId="4AED2DD3" w:rsidR="007618C9" w:rsidRPr="00D67BE8" w:rsidRDefault="00D67BE8" w:rsidP="00D67BE8">
            <w:pPr>
              <w:pStyle w:val="Naslov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_Hlk91019559"/>
            <w:r w:rsidRPr="00D67BE8">
              <w:rPr>
                <w:rFonts w:asciiTheme="minorHAnsi" w:hAnsiTheme="minorHAnsi" w:cstheme="minorHAnsi"/>
                <w:sz w:val="22"/>
                <w:szCs w:val="22"/>
              </w:rPr>
              <w:t>CNC postrojenj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D67BE8">
              <w:rPr>
                <w:rFonts w:asciiTheme="minorHAnsi" w:hAnsiTheme="minorHAnsi" w:cstheme="minorHAnsi"/>
                <w:sz w:val="22"/>
                <w:szCs w:val="22"/>
              </w:rPr>
              <w:t xml:space="preserve"> hidraulične tračne pile </w:t>
            </w:r>
            <w:proofErr w:type="spellStart"/>
            <w:r w:rsidRPr="00D67BE8">
              <w:rPr>
                <w:rFonts w:asciiTheme="minorHAnsi" w:hAnsiTheme="minorHAnsi" w:cstheme="minorHAnsi"/>
                <w:sz w:val="22"/>
                <w:szCs w:val="22"/>
              </w:rPr>
              <w:t>trupčare</w:t>
            </w:r>
            <w:proofErr w:type="spellEnd"/>
          </w:p>
        </w:tc>
      </w:tr>
      <w:bookmarkEnd w:id="1"/>
      <w:tr w:rsidR="007618C9" w:rsidRPr="00EA50F9" w14:paraId="66B0DA73" w14:textId="77777777" w:rsidTr="00B13C0E">
        <w:trPr>
          <w:cantSplit/>
          <w:trHeight w:val="287"/>
        </w:trPr>
        <w:tc>
          <w:tcPr>
            <w:tcW w:w="4928" w:type="dxa"/>
            <w:gridSpan w:val="2"/>
            <w:shd w:val="clear" w:color="auto" w:fill="D9D9D9" w:themeFill="background1" w:themeFillShade="D9"/>
            <w:vAlign w:val="center"/>
          </w:tcPr>
          <w:p w14:paraId="209BF437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Naziv proizvođača:</w:t>
            </w:r>
          </w:p>
        </w:tc>
        <w:tc>
          <w:tcPr>
            <w:tcW w:w="3682" w:type="dxa"/>
            <w:shd w:val="clear" w:color="auto" w:fill="D9D9D9" w:themeFill="background1" w:themeFillShade="D9"/>
            <w:vAlign w:val="center"/>
          </w:tcPr>
          <w:p w14:paraId="19F4AA37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  <w:tc>
          <w:tcPr>
            <w:tcW w:w="1488" w:type="dxa"/>
            <w:shd w:val="clear" w:color="auto" w:fill="D9D9D9" w:themeFill="background1" w:themeFillShade="D9"/>
            <w:vAlign w:val="center"/>
          </w:tcPr>
          <w:p w14:paraId="5A32B75A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</w:tr>
      <w:tr w:rsidR="007618C9" w:rsidRPr="00EA50F9" w14:paraId="7D619B74" w14:textId="77777777" w:rsidTr="00B13C0E">
        <w:trPr>
          <w:cantSplit/>
          <w:trHeight w:val="287"/>
        </w:trPr>
        <w:tc>
          <w:tcPr>
            <w:tcW w:w="4928" w:type="dxa"/>
            <w:gridSpan w:val="2"/>
            <w:shd w:val="clear" w:color="auto" w:fill="D9D9D9" w:themeFill="background1" w:themeFillShade="D9"/>
            <w:vAlign w:val="center"/>
          </w:tcPr>
          <w:p w14:paraId="29B9570E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Naziv modela:</w:t>
            </w:r>
          </w:p>
        </w:tc>
        <w:tc>
          <w:tcPr>
            <w:tcW w:w="3682" w:type="dxa"/>
            <w:shd w:val="clear" w:color="auto" w:fill="D9D9D9" w:themeFill="background1" w:themeFillShade="D9"/>
            <w:vAlign w:val="center"/>
          </w:tcPr>
          <w:p w14:paraId="464D6F6E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  <w:tc>
          <w:tcPr>
            <w:tcW w:w="1488" w:type="dxa"/>
            <w:shd w:val="clear" w:color="auto" w:fill="D9D9D9" w:themeFill="background1" w:themeFillShade="D9"/>
            <w:vAlign w:val="center"/>
          </w:tcPr>
          <w:p w14:paraId="23B8A368" w14:textId="77777777" w:rsidR="007618C9" w:rsidRPr="009B0EB0" w:rsidRDefault="007618C9" w:rsidP="007618C9">
            <w:pPr>
              <w:snapToGrid w:val="0"/>
              <w:spacing w:after="0"/>
              <w:rPr>
                <w:rFonts w:cs="Tahoma"/>
                <w:sz w:val="20"/>
                <w:szCs w:val="20"/>
              </w:rPr>
            </w:pPr>
          </w:p>
        </w:tc>
      </w:tr>
      <w:tr w:rsidR="0050164A" w:rsidRPr="00EA50F9" w14:paraId="2BA106E7" w14:textId="77777777" w:rsidTr="00B13C0E">
        <w:trPr>
          <w:cantSplit/>
          <w:trHeight w:val="253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69E85DFF" w14:textId="56040E9E" w:rsidR="0050164A" w:rsidRPr="00B71865" w:rsidRDefault="0050164A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1.</w:t>
            </w: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126AF0B5" w14:textId="4DAE615B" w:rsidR="0050164A" w:rsidRPr="00856A03" w:rsidRDefault="0050164A" w:rsidP="00856A03">
            <w:pPr>
              <w:snapToGrid w:val="0"/>
              <w:spacing w:after="0"/>
              <w:jc w:val="center"/>
              <w:rPr>
                <w:rFonts w:cs="Tahoma"/>
                <w:b/>
                <w:bCs/>
                <w:color w:val="000000"/>
              </w:rPr>
            </w:pPr>
            <w:r w:rsidRPr="00856A03">
              <w:rPr>
                <w:rFonts w:eastAsia="Times New Roman"/>
                <w:b/>
                <w:bCs/>
                <w:color w:val="000000"/>
                <w:lang w:eastAsia="hr-HR"/>
              </w:rPr>
              <w:t>HIDRAULIČNA TRAČNA PILA</w:t>
            </w:r>
          </w:p>
        </w:tc>
      </w:tr>
      <w:tr w:rsidR="0050164A" w:rsidRPr="00EA50F9" w14:paraId="0878150C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5B9299C4" w14:textId="77777777" w:rsidR="0050164A" w:rsidRPr="00B71865" w:rsidRDefault="0050164A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2221E9D8" w14:textId="42A4AFFB" w:rsidR="0050164A" w:rsidRPr="00AB538E" w:rsidRDefault="0050164A" w:rsidP="00542665">
            <w:pPr>
              <w:snapToGrid w:val="0"/>
              <w:spacing w:after="0"/>
              <w:rPr>
                <w:rFonts w:cstheme="minorHAnsi"/>
                <w:bCs/>
              </w:rPr>
            </w:pPr>
            <w:r w:rsidRPr="00AB538E">
              <w:rPr>
                <w:rFonts w:cstheme="minorHAnsi"/>
                <w:bCs/>
              </w:rPr>
              <w:t>Kotači osnovnog stroja lijevani promjera 1</w:t>
            </w:r>
            <w:r w:rsidRPr="00AB538E">
              <w:rPr>
                <w:rFonts w:cstheme="minorHAnsi"/>
                <w:bCs/>
              </w:rPr>
              <w:t>3</w:t>
            </w:r>
            <w:r w:rsidRPr="00AB538E">
              <w:rPr>
                <w:rFonts w:cstheme="minorHAnsi"/>
                <w:bCs/>
              </w:rPr>
              <w:t>00</w:t>
            </w:r>
            <w:r w:rsidRPr="00AB538E">
              <w:rPr>
                <w:rFonts w:cstheme="minorHAnsi"/>
                <w:bCs/>
              </w:rPr>
              <w:t>-1500mm</w:t>
            </w:r>
          </w:p>
        </w:tc>
        <w:tc>
          <w:tcPr>
            <w:tcW w:w="3682" w:type="dxa"/>
            <w:shd w:val="clear" w:color="auto" w:fill="auto"/>
          </w:tcPr>
          <w:p w14:paraId="0A14BDB1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58BDE7F2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50164A" w:rsidRPr="00EA50F9" w14:paraId="340CC4A9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01CC1094" w14:textId="77777777" w:rsidR="0050164A" w:rsidRPr="00B71865" w:rsidRDefault="0050164A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0CA4BF7B" w14:textId="56426C53" w:rsidR="0050164A" w:rsidRPr="00AB538E" w:rsidRDefault="0050164A" w:rsidP="00542665">
            <w:pPr>
              <w:snapToGrid w:val="0"/>
              <w:spacing w:after="0"/>
              <w:rPr>
                <w:rFonts w:cstheme="minorHAnsi"/>
                <w:bCs/>
              </w:rPr>
            </w:pPr>
            <w:r w:rsidRPr="00AB538E">
              <w:rPr>
                <w:rFonts w:cstheme="minorHAnsi"/>
                <w:bCs/>
              </w:rPr>
              <w:t xml:space="preserve">Širina </w:t>
            </w:r>
            <w:proofErr w:type="spellStart"/>
            <w:r w:rsidRPr="00AB538E">
              <w:rPr>
                <w:rFonts w:cstheme="minorHAnsi"/>
                <w:bCs/>
              </w:rPr>
              <w:t>pilne</w:t>
            </w:r>
            <w:proofErr w:type="spellEnd"/>
            <w:r w:rsidRPr="00AB538E">
              <w:rPr>
                <w:rFonts w:cstheme="minorHAnsi"/>
                <w:bCs/>
              </w:rPr>
              <w:t xml:space="preserve"> trake 20</w:t>
            </w:r>
            <w:r w:rsidRPr="00AB538E">
              <w:rPr>
                <w:rFonts w:cstheme="minorHAnsi"/>
                <w:bCs/>
              </w:rPr>
              <w:t>0-210</w:t>
            </w:r>
            <w:r w:rsidRPr="00AB538E">
              <w:rPr>
                <w:rFonts w:cstheme="minorHAnsi"/>
                <w:bCs/>
              </w:rPr>
              <w:t xml:space="preserve"> mm.</w:t>
            </w:r>
          </w:p>
        </w:tc>
        <w:tc>
          <w:tcPr>
            <w:tcW w:w="3682" w:type="dxa"/>
            <w:shd w:val="clear" w:color="auto" w:fill="auto"/>
          </w:tcPr>
          <w:p w14:paraId="275290A1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25832AC6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50164A" w:rsidRPr="00EA50F9" w14:paraId="491484E5" w14:textId="77777777" w:rsidTr="00B13C0E">
        <w:trPr>
          <w:cantSplit/>
          <w:trHeight w:val="78"/>
        </w:trPr>
        <w:tc>
          <w:tcPr>
            <w:tcW w:w="692" w:type="dxa"/>
            <w:vMerge/>
            <w:shd w:val="clear" w:color="auto" w:fill="auto"/>
            <w:vAlign w:val="center"/>
          </w:tcPr>
          <w:p w14:paraId="68E1579A" w14:textId="77777777" w:rsidR="0050164A" w:rsidRPr="00B71865" w:rsidRDefault="0050164A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27EAAD17" w14:textId="3FA91C6C" w:rsidR="0050164A" w:rsidRPr="00AB538E" w:rsidRDefault="0050164A" w:rsidP="00104392">
            <w:pPr>
              <w:rPr>
                <w:rFonts w:cstheme="minorHAnsi"/>
                <w:bCs/>
              </w:rPr>
            </w:pPr>
            <w:r w:rsidRPr="00AB538E">
              <w:rPr>
                <w:rFonts w:cstheme="minorHAnsi"/>
                <w:bCs/>
              </w:rPr>
              <w:t>hidraulička vaga,</w:t>
            </w:r>
            <w:r w:rsidRPr="00AB538E">
              <w:rPr>
                <w:rFonts w:cstheme="minorHAnsi"/>
                <w:bCs/>
              </w:rPr>
              <w:t xml:space="preserve"> </w:t>
            </w:r>
            <w:r w:rsidRPr="00AB538E">
              <w:rPr>
                <w:rFonts w:cstheme="minorHAnsi"/>
                <w:bCs/>
              </w:rPr>
              <w:t xml:space="preserve">sila napinjanja </w:t>
            </w:r>
            <w:r w:rsidRPr="00AB538E">
              <w:rPr>
                <w:rFonts w:cstheme="minorHAnsi"/>
                <w:bCs/>
              </w:rPr>
              <w:t>8-</w:t>
            </w:r>
            <w:r w:rsidRPr="00AB538E">
              <w:rPr>
                <w:rFonts w:cstheme="minorHAnsi"/>
                <w:bCs/>
              </w:rPr>
              <w:t>1</w:t>
            </w:r>
            <w:r w:rsidRPr="00AB538E">
              <w:rPr>
                <w:rFonts w:cstheme="minorHAnsi"/>
                <w:bCs/>
              </w:rPr>
              <w:t>2</w:t>
            </w:r>
            <w:r w:rsidRPr="00AB538E">
              <w:rPr>
                <w:rFonts w:cstheme="minorHAnsi"/>
                <w:bCs/>
              </w:rPr>
              <w:t xml:space="preserve"> t</w:t>
            </w:r>
          </w:p>
        </w:tc>
        <w:tc>
          <w:tcPr>
            <w:tcW w:w="3682" w:type="dxa"/>
            <w:shd w:val="clear" w:color="auto" w:fill="auto"/>
          </w:tcPr>
          <w:p w14:paraId="70FF09FE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032F4FC9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50164A" w:rsidRPr="00EA50F9" w14:paraId="12DEEF8F" w14:textId="77777777" w:rsidTr="00B13C0E">
        <w:trPr>
          <w:cantSplit/>
          <w:trHeight w:val="78"/>
        </w:trPr>
        <w:tc>
          <w:tcPr>
            <w:tcW w:w="692" w:type="dxa"/>
            <w:vMerge/>
            <w:shd w:val="clear" w:color="auto" w:fill="auto"/>
            <w:vAlign w:val="center"/>
          </w:tcPr>
          <w:p w14:paraId="30B82CB8" w14:textId="77777777" w:rsidR="0050164A" w:rsidRPr="00B71865" w:rsidRDefault="0050164A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2498513B" w14:textId="30301DF7" w:rsidR="0050164A" w:rsidRPr="00AB538E" w:rsidRDefault="0050164A" w:rsidP="00542665">
            <w:pPr>
              <w:snapToGrid w:val="0"/>
              <w:spacing w:after="0"/>
              <w:rPr>
                <w:rFonts w:cstheme="minorHAnsi"/>
                <w:bCs/>
              </w:rPr>
            </w:pPr>
            <w:r w:rsidRPr="00AB538E">
              <w:rPr>
                <w:rFonts w:cstheme="minorHAnsi"/>
                <w:bCs/>
              </w:rPr>
              <w:t xml:space="preserve">Glavni pogonski el. motor </w:t>
            </w:r>
            <w:r w:rsidRPr="00AB538E">
              <w:rPr>
                <w:rFonts w:cstheme="minorHAnsi"/>
                <w:bCs/>
              </w:rPr>
              <w:t>60-80</w:t>
            </w:r>
            <w:r w:rsidRPr="00AB538E">
              <w:rPr>
                <w:rFonts w:cstheme="minorHAnsi"/>
                <w:bCs/>
              </w:rPr>
              <w:t xml:space="preserve"> kW</w:t>
            </w:r>
          </w:p>
        </w:tc>
        <w:tc>
          <w:tcPr>
            <w:tcW w:w="3682" w:type="dxa"/>
            <w:shd w:val="clear" w:color="auto" w:fill="auto"/>
          </w:tcPr>
          <w:p w14:paraId="02711BBB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48417980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50164A" w:rsidRPr="00EA50F9" w14:paraId="212E4D1B" w14:textId="77777777" w:rsidTr="00B13C0E">
        <w:trPr>
          <w:cantSplit/>
          <w:trHeight w:val="78"/>
        </w:trPr>
        <w:tc>
          <w:tcPr>
            <w:tcW w:w="692" w:type="dxa"/>
            <w:vMerge/>
            <w:shd w:val="clear" w:color="auto" w:fill="auto"/>
            <w:vAlign w:val="center"/>
          </w:tcPr>
          <w:p w14:paraId="7789D3FA" w14:textId="77777777" w:rsidR="0050164A" w:rsidRPr="00B71865" w:rsidRDefault="0050164A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7D961E9E" w14:textId="30EA6701" w:rsidR="0050164A" w:rsidRPr="00AB538E" w:rsidRDefault="0050164A" w:rsidP="00AB538E">
            <w:pPr>
              <w:pStyle w:val="Heading2"/>
              <w:tabs>
                <w:tab w:val="left" w:pos="-2268"/>
                <w:tab w:val="left" w:pos="6237"/>
              </w:tabs>
              <w:suppressAutoHyphens w:val="0"/>
              <w:jc w:val="lef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B538E">
              <w:rPr>
                <w:rFonts w:asciiTheme="minorHAnsi" w:hAnsiTheme="minorHAnsi" w:cstheme="minorHAnsi"/>
                <w:bCs/>
                <w:sz w:val="22"/>
                <w:szCs w:val="22"/>
              </w:rPr>
              <w:t>T</w:t>
            </w:r>
            <w:r w:rsidRPr="00AB538E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apeta - lančani transporter </w:t>
            </w:r>
          </w:p>
        </w:tc>
        <w:tc>
          <w:tcPr>
            <w:tcW w:w="3682" w:type="dxa"/>
            <w:shd w:val="clear" w:color="auto" w:fill="auto"/>
          </w:tcPr>
          <w:p w14:paraId="03219CE5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3B8CBCA8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50164A" w:rsidRPr="00EA50F9" w14:paraId="711A4FC0" w14:textId="77777777" w:rsidTr="00B13C0E">
        <w:trPr>
          <w:cantSplit/>
          <w:trHeight w:val="78"/>
        </w:trPr>
        <w:tc>
          <w:tcPr>
            <w:tcW w:w="692" w:type="dxa"/>
            <w:vMerge/>
            <w:shd w:val="clear" w:color="auto" w:fill="auto"/>
            <w:vAlign w:val="center"/>
          </w:tcPr>
          <w:p w14:paraId="692971F7" w14:textId="77777777" w:rsidR="0050164A" w:rsidRPr="00B71865" w:rsidRDefault="0050164A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7605F62E" w14:textId="538C3754" w:rsidR="0050164A" w:rsidRPr="00856A03" w:rsidRDefault="0050164A" w:rsidP="00AB538E">
            <w:pPr>
              <w:pStyle w:val="Heading2"/>
              <w:tabs>
                <w:tab w:val="left" w:pos="-2268"/>
                <w:tab w:val="left" w:pos="6237"/>
              </w:tabs>
              <w:suppressAutoHyphens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56A03">
              <w:rPr>
                <w:rFonts w:ascii="Calibri" w:hAnsi="Calibri" w:cs="Calibri"/>
                <w:sz w:val="22"/>
                <w:szCs w:val="22"/>
              </w:rPr>
              <w:t>Frekventni pretvarač glavnog motora Tračne pile</w:t>
            </w:r>
          </w:p>
        </w:tc>
        <w:tc>
          <w:tcPr>
            <w:tcW w:w="3682" w:type="dxa"/>
            <w:shd w:val="clear" w:color="auto" w:fill="auto"/>
          </w:tcPr>
          <w:p w14:paraId="5DC240AA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0037A0A3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50164A" w:rsidRPr="00EA50F9" w14:paraId="3391A654" w14:textId="77777777" w:rsidTr="00B13C0E">
        <w:trPr>
          <w:cantSplit/>
          <w:trHeight w:val="78"/>
        </w:trPr>
        <w:tc>
          <w:tcPr>
            <w:tcW w:w="692" w:type="dxa"/>
            <w:vMerge/>
            <w:shd w:val="clear" w:color="auto" w:fill="auto"/>
            <w:vAlign w:val="center"/>
          </w:tcPr>
          <w:p w14:paraId="70A646AB" w14:textId="77777777" w:rsidR="0050164A" w:rsidRPr="00B71865" w:rsidRDefault="0050164A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0DF05940" w14:textId="77777777" w:rsidR="0050164A" w:rsidRPr="00856A03" w:rsidRDefault="0050164A" w:rsidP="00AB538E">
            <w:pPr>
              <w:suppressAutoHyphens/>
              <w:spacing w:after="0" w:line="240" w:lineRule="auto"/>
              <w:rPr>
                <w:rFonts w:ascii="Calibri" w:hAnsi="Calibri" w:cs="Calibri"/>
              </w:rPr>
            </w:pPr>
            <w:proofErr w:type="spellStart"/>
            <w:r w:rsidRPr="00856A03">
              <w:rPr>
                <w:rFonts w:ascii="Calibri" w:hAnsi="Calibri" w:cs="Calibri"/>
              </w:rPr>
              <w:t>Predrezač</w:t>
            </w:r>
            <w:proofErr w:type="spellEnd"/>
            <w:r w:rsidRPr="00856A03">
              <w:rPr>
                <w:rFonts w:ascii="Calibri" w:hAnsi="Calibri" w:cs="Calibri"/>
              </w:rPr>
              <w:t xml:space="preserve"> - čistač reza </w:t>
            </w:r>
          </w:p>
          <w:p w14:paraId="35F20EC6" w14:textId="77777777" w:rsidR="0050164A" w:rsidRPr="00856A03" w:rsidRDefault="0050164A" w:rsidP="00542665">
            <w:pPr>
              <w:snapToGrid w:val="0"/>
              <w:spacing w:after="0"/>
              <w:rPr>
                <w:rFonts w:cs="Tahoma"/>
              </w:rPr>
            </w:pPr>
          </w:p>
        </w:tc>
        <w:tc>
          <w:tcPr>
            <w:tcW w:w="3682" w:type="dxa"/>
            <w:shd w:val="clear" w:color="auto" w:fill="auto"/>
          </w:tcPr>
          <w:p w14:paraId="222D9720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4A0B6E42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50164A" w:rsidRPr="00EA50F9" w14:paraId="7E259D3B" w14:textId="77777777" w:rsidTr="00B13C0E">
        <w:trPr>
          <w:cantSplit/>
          <w:trHeight w:val="78"/>
        </w:trPr>
        <w:tc>
          <w:tcPr>
            <w:tcW w:w="692" w:type="dxa"/>
            <w:vMerge/>
            <w:shd w:val="clear" w:color="auto" w:fill="auto"/>
            <w:vAlign w:val="center"/>
          </w:tcPr>
          <w:p w14:paraId="3C92B348" w14:textId="77777777" w:rsidR="0050164A" w:rsidRPr="00B71865" w:rsidRDefault="0050164A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62F4B1E3" w14:textId="2F5D88F6" w:rsidR="0050164A" w:rsidRPr="00856A03" w:rsidRDefault="0050164A" w:rsidP="00AB538E">
            <w:pPr>
              <w:suppressAutoHyphens/>
              <w:spacing w:after="0" w:line="240" w:lineRule="auto"/>
              <w:rPr>
                <w:rFonts w:ascii="Calibri" w:hAnsi="Calibri" w:cs="Calibri"/>
              </w:rPr>
            </w:pPr>
            <w:r w:rsidRPr="00856A03">
              <w:rPr>
                <w:rFonts w:ascii="Calibri" w:hAnsi="Calibri" w:cs="Calibri"/>
              </w:rPr>
              <w:t>Centralno podmazivanje tračne pil</w:t>
            </w:r>
            <w:r w:rsidRPr="00856A03">
              <w:rPr>
                <w:rFonts w:ascii="Calibri" w:hAnsi="Calibri" w:cs="Calibri"/>
              </w:rPr>
              <w:t>e i kotača</w:t>
            </w:r>
          </w:p>
        </w:tc>
        <w:tc>
          <w:tcPr>
            <w:tcW w:w="3682" w:type="dxa"/>
            <w:shd w:val="clear" w:color="auto" w:fill="auto"/>
          </w:tcPr>
          <w:p w14:paraId="60593E69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5ABC2007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50164A" w:rsidRPr="00EA50F9" w14:paraId="38301EEC" w14:textId="77777777" w:rsidTr="00B13C0E">
        <w:trPr>
          <w:cantSplit/>
          <w:trHeight w:val="78"/>
        </w:trPr>
        <w:tc>
          <w:tcPr>
            <w:tcW w:w="692" w:type="dxa"/>
            <w:vMerge/>
            <w:shd w:val="clear" w:color="auto" w:fill="auto"/>
            <w:vAlign w:val="center"/>
          </w:tcPr>
          <w:p w14:paraId="7C3ED6EA" w14:textId="77777777" w:rsidR="0050164A" w:rsidRPr="00B71865" w:rsidRDefault="0050164A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11C7DC53" w14:textId="6B7D2DCC" w:rsidR="0050164A" w:rsidRPr="00856A03" w:rsidRDefault="0050164A" w:rsidP="00AB538E">
            <w:pPr>
              <w:suppressAutoHyphens/>
              <w:spacing w:after="0" w:line="240" w:lineRule="auto"/>
              <w:rPr>
                <w:rFonts w:ascii="Calibri" w:hAnsi="Calibri" w:cs="Calibri"/>
                <w:bCs/>
              </w:rPr>
            </w:pPr>
            <w:r w:rsidRPr="00856A03">
              <w:rPr>
                <w:rFonts w:ascii="Calibri" w:hAnsi="Calibri" w:cs="Calibri"/>
                <w:bCs/>
              </w:rPr>
              <w:t xml:space="preserve">Laser </w:t>
            </w:r>
            <w:r w:rsidRPr="00856A03">
              <w:rPr>
                <w:rFonts w:ascii="Calibri" w:hAnsi="Calibri" w:cs="Calibri"/>
                <w:bCs/>
              </w:rPr>
              <w:t xml:space="preserve">za liniju reza </w:t>
            </w:r>
            <w:r w:rsidRPr="00856A03">
              <w:rPr>
                <w:rFonts w:ascii="Calibri" w:hAnsi="Calibri" w:cs="Calibri"/>
                <w:bCs/>
              </w:rPr>
              <w:t>30</w:t>
            </w:r>
            <w:r w:rsidRPr="00856A03">
              <w:rPr>
                <w:rFonts w:ascii="Calibri" w:hAnsi="Calibri" w:cs="Calibri"/>
                <w:bCs/>
              </w:rPr>
              <w:t>-40</w:t>
            </w:r>
            <w:r w:rsidRPr="00856A03">
              <w:rPr>
                <w:rFonts w:ascii="Calibri" w:hAnsi="Calibri" w:cs="Calibri"/>
                <w:bCs/>
              </w:rPr>
              <w:t xml:space="preserve"> mV</w:t>
            </w:r>
          </w:p>
        </w:tc>
        <w:tc>
          <w:tcPr>
            <w:tcW w:w="3682" w:type="dxa"/>
            <w:shd w:val="clear" w:color="auto" w:fill="auto"/>
          </w:tcPr>
          <w:p w14:paraId="3B5C25CF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59233EE1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50164A" w:rsidRPr="00EA50F9" w14:paraId="73DF6C73" w14:textId="77777777" w:rsidTr="00B13C0E">
        <w:trPr>
          <w:cantSplit/>
          <w:trHeight w:val="78"/>
        </w:trPr>
        <w:tc>
          <w:tcPr>
            <w:tcW w:w="692" w:type="dxa"/>
            <w:vMerge/>
            <w:shd w:val="clear" w:color="auto" w:fill="auto"/>
            <w:vAlign w:val="center"/>
          </w:tcPr>
          <w:p w14:paraId="32875C66" w14:textId="77777777" w:rsidR="0050164A" w:rsidRPr="00B71865" w:rsidRDefault="0050164A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0DF08E4C" w14:textId="340370E2" w:rsidR="0050164A" w:rsidRPr="00856A03" w:rsidRDefault="0050164A" w:rsidP="005425E4">
            <w:pPr>
              <w:suppressAutoHyphens/>
              <w:spacing w:after="0" w:line="240" w:lineRule="auto"/>
              <w:rPr>
                <w:rFonts w:ascii="Calibri" w:hAnsi="Calibri" w:cs="Calibri"/>
                <w:bCs/>
              </w:rPr>
            </w:pPr>
            <w:r w:rsidRPr="00856A03">
              <w:rPr>
                <w:rFonts w:ascii="Calibri" w:hAnsi="Calibri" w:cs="Calibri"/>
                <w:bCs/>
              </w:rPr>
              <w:t>Instalacija za vodu</w:t>
            </w:r>
          </w:p>
        </w:tc>
        <w:tc>
          <w:tcPr>
            <w:tcW w:w="3682" w:type="dxa"/>
            <w:shd w:val="clear" w:color="auto" w:fill="auto"/>
          </w:tcPr>
          <w:p w14:paraId="608FB9E5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04DB808E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50164A" w:rsidRPr="00EA50F9" w14:paraId="1C3F9121" w14:textId="77777777" w:rsidTr="00B13C0E">
        <w:trPr>
          <w:cantSplit/>
          <w:trHeight w:val="199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268DAF3C" w14:textId="32227B36" w:rsidR="0050164A" w:rsidRPr="00B71865" w:rsidRDefault="0050164A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lastRenderedPageBreak/>
              <w:t>2.</w:t>
            </w: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24884EB1" w14:textId="68BF5679" w:rsidR="0050164A" w:rsidRPr="00D765A5" w:rsidRDefault="0050164A" w:rsidP="00856A03">
            <w:pPr>
              <w:snapToGrid w:val="0"/>
              <w:spacing w:before="20" w:after="0"/>
              <w:jc w:val="center"/>
              <w:rPr>
                <w:rFonts w:cs="Tahoma"/>
                <w:b/>
                <w:bCs/>
                <w:color w:val="000000"/>
              </w:rPr>
            </w:pPr>
            <w:r w:rsidRPr="00D765A5">
              <w:rPr>
                <w:rFonts w:ascii="Calibri" w:hAnsi="Calibri" w:cs="Calibri"/>
                <w:b/>
                <w:bCs/>
              </w:rPr>
              <w:t>Hidraulička kolica</w:t>
            </w:r>
          </w:p>
        </w:tc>
      </w:tr>
      <w:tr w:rsidR="0050164A" w:rsidRPr="00EA50F9" w14:paraId="093CE88E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4DAF54A3" w14:textId="77777777" w:rsidR="0050164A" w:rsidRPr="00B71865" w:rsidRDefault="0050164A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5A4ECD27" w14:textId="79304757" w:rsidR="0050164A" w:rsidRPr="00FD70FB" w:rsidRDefault="0050164A" w:rsidP="00542665">
            <w:pPr>
              <w:tabs>
                <w:tab w:val="left" w:pos="259"/>
              </w:tabs>
              <w:suppressAutoHyphens/>
              <w:spacing w:after="0" w:line="240" w:lineRule="auto"/>
              <w:jc w:val="both"/>
              <w:rPr>
                <w:rFonts w:cs="Tahoma"/>
                <w:bCs/>
              </w:rPr>
            </w:pPr>
            <w:proofErr w:type="spellStart"/>
            <w:r w:rsidRPr="00FD70FB">
              <w:rPr>
                <w:rFonts w:ascii="Calibri" w:hAnsi="Calibri" w:cs="Calibri"/>
                <w:bCs/>
                <w:lang w:val="de-DE"/>
              </w:rPr>
              <w:t>Broj</w:t>
            </w:r>
            <w:proofErr w:type="spellEnd"/>
            <w:r w:rsidRPr="00FD70FB">
              <w:rPr>
                <w:rFonts w:ascii="Calibri" w:hAnsi="Calibri" w:cs="Calibri"/>
                <w:bCs/>
                <w:lang w:val="de-DE"/>
              </w:rPr>
              <w:t xml:space="preserve"> </w:t>
            </w:r>
            <w:proofErr w:type="spellStart"/>
            <w:r w:rsidRPr="00FD70FB">
              <w:rPr>
                <w:rFonts w:ascii="Calibri" w:hAnsi="Calibri" w:cs="Calibri"/>
                <w:bCs/>
                <w:lang w:val="de-DE"/>
              </w:rPr>
              <w:t>blokova</w:t>
            </w:r>
            <w:proofErr w:type="spellEnd"/>
            <w:r w:rsidRPr="00FD70FB">
              <w:rPr>
                <w:rFonts w:ascii="Calibri" w:hAnsi="Calibri" w:cs="Calibri"/>
                <w:bCs/>
              </w:rPr>
              <w:t xml:space="preserve"> 4</w:t>
            </w:r>
            <w:r w:rsidRPr="00FD70FB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FD70FB">
              <w:rPr>
                <w:rFonts w:ascii="Calibri" w:hAnsi="Calibri" w:cs="Calibri"/>
                <w:bCs/>
                <w:lang w:val="de-DE"/>
              </w:rPr>
              <w:t>kom</w:t>
            </w:r>
            <w:proofErr w:type="spellEnd"/>
          </w:p>
        </w:tc>
        <w:tc>
          <w:tcPr>
            <w:tcW w:w="3682" w:type="dxa"/>
            <w:shd w:val="clear" w:color="auto" w:fill="auto"/>
          </w:tcPr>
          <w:p w14:paraId="1C212624" w14:textId="77777777" w:rsidR="0050164A" w:rsidRPr="008F2FED" w:rsidRDefault="0050164A" w:rsidP="00542665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3EC0E5CE" w14:textId="77777777" w:rsidR="0050164A" w:rsidRPr="008F2FED" w:rsidRDefault="0050164A" w:rsidP="00542665">
            <w:pPr>
              <w:snapToGrid w:val="0"/>
              <w:spacing w:before="20" w:after="0"/>
              <w:rPr>
                <w:rFonts w:cs="Tahoma"/>
                <w:b/>
                <w:color w:val="000000"/>
              </w:rPr>
            </w:pPr>
          </w:p>
        </w:tc>
      </w:tr>
      <w:tr w:rsidR="0050164A" w:rsidRPr="00EA50F9" w14:paraId="4BA30035" w14:textId="77777777" w:rsidTr="00B13C0E">
        <w:trPr>
          <w:cantSplit/>
          <w:trHeight w:val="261"/>
        </w:trPr>
        <w:tc>
          <w:tcPr>
            <w:tcW w:w="692" w:type="dxa"/>
            <w:vMerge/>
            <w:shd w:val="clear" w:color="auto" w:fill="auto"/>
            <w:vAlign w:val="center"/>
          </w:tcPr>
          <w:p w14:paraId="5FB275D4" w14:textId="5C1BA242" w:rsidR="0050164A" w:rsidRPr="00B71865" w:rsidRDefault="0050164A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5C5F35E2" w14:textId="0C2FAA08" w:rsidR="0050164A" w:rsidRPr="00FD70FB" w:rsidRDefault="0050164A" w:rsidP="00542665">
            <w:pPr>
              <w:snapToGrid w:val="0"/>
              <w:spacing w:after="0"/>
              <w:rPr>
                <w:rFonts w:cs="Tahoma"/>
                <w:bCs/>
                <w:color w:val="000000"/>
              </w:rPr>
            </w:pPr>
            <w:proofErr w:type="spellStart"/>
            <w:r w:rsidRPr="00FD70FB">
              <w:rPr>
                <w:rFonts w:ascii="Calibri" w:hAnsi="Calibri" w:cs="Calibri"/>
                <w:bCs/>
                <w:lang w:val="de-DE"/>
              </w:rPr>
              <w:t>Otvor</w:t>
            </w:r>
            <w:proofErr w:type="spellEnd"/>
            <w:r w:rsidRPr="00FD70FB">
              <w:rPr>
                <w:rFonts w:ascii="Calibri" w:hAnsi="Calibri" w:cs="Calibri"/>
                <w:bCs/>
                <w:lang w:val="de-DE"/>
              </w:rPr>
              <w:t xml:space="preserve"> </w:t>
            </w:r>
            <w:proofErr w:type="spellStart"/>
            <w:r w:rsidRPr="00FD70FB">
              <w:rPr>
                <w:rFonts w:ascii="Calibri" w:hAnsi="Calibri" w:cs="Calibri"/>
                <w:bCs/>
                <w:lang w:val="de-DE"/>
              </w:rPr>
              <w:t>blokova</w:t>
            </w:r>
            <w:proofErr w:type="spellEnd"/>
            <w:r w:rsidRPr="00FD70FB">
              <w:rPr>
                <w:rFonts w:ascii="Calibri" w:hAnsi="Calibri" w:cs="Calibri"/>
                <w:bCs/>
                <w:lang w:val="de-DE"/>
              </w:rPr>
              <w:t xml:space="preserve"> </w:t>
            </w:r>
            <w:r w:rsidRPr="00FD70FB">
              <w:rPr>
                <w:rFonts w:ascii="Calibri" w:hAnsi="Calibri" w:cs="Calibri"/>
                <w:bCs/>
              </w:rPr>
              <w:t xml:space="preserve">1000 </w:t>
            </w:r>
            <w:r w:rsidRPr="00FD70FB">
              <w:rPr>
                <w:rFonts w:ascii="Calibri" w:hAnsi="Calibri" w:cs="Calibri"/>
                <w:bCs/>
                <w:lang w:val="de-DE"/>
              </w:rPr>
              <w:t>mm</w:t>
            </w:r>
          </w:p>
        </w:tc>
      </w:tr>
      <w:tr w:rsidR="0050164A" w:rsidRPr="00EA50F9" w14:paraId="659AC20A" w14:textId="77777777" w:rsidTr="00B13C0E">
        <w:trPr>
          <w:cantSplit/>
          <w:trHeight w:val="225"/>
        </w:trPr>
        <w:tc>
          <w:tcPr>
            <w:tcW w:w="692" w:type="dxa"/>
            <w:vMerge/>
            <w:shd w:val="clear" w:color="auto" w:fill="auto"/>
            <w:vAlign w:val="center"/>
          </w:tcPr>
          <w:p w14:paraId="474BDAAE" w14:textId="77777777" w:rsidR="0050164A" w:rsidRPr="00B71865" w:rsidRDefault="0050164A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44110E7E" w14:textId="206719E4" w:rsidR="0050164A" w:rsidRPr="00FD70FB" w:rsidRDefault="0050164A" w:rsidP="007F4D85">
            <w:pPr>
              <w:snapToGrid w:val="0"/>
              <w:spacing w:after="0"/>
              <w:rPr>
                <w:rFonts w:eastAsia="Tahoma" w:cs="Tahoma"/>
                <w:bCs/>
              </w:rPr>
            </w:pPr>
            <w:proofErr w:type="spellStart"/>
            <w:r w:rsidRPr="00FD70FB">
              <w:rPr>
                <w:rFonts w:ascii="Calibri" w:hAnsi="Calibri" w:cs="Calibri"/>
                <w:bCs/>
                <w:lang w:val="de-DE"/>
              </w:rPr>
              <w:t>Hidrauli</w:t>
            </w:r>
            <w:proofErr w:type="spellEnd"/>
            <w:r w:rsidRPr="00FD70FB">
              <w:rPr>
                <w:rFonts w:ascii="Calibri" w:hAnsi="Calibri" w:cs="Calibri"/>
                <w:bCs/>
              </w:rPr>
              <w:t>č</w:t>
            </w:r>
            <w:proofErr w:type="spellStart"/>
            <w:r w:rsidRPr="00FD70FB">
              <w:rPr>
                <w:rFonts w:ascii="Calibri" w:hAnsi="Calibri" w:cs="Calibri"/>
                <w:bCs/>
                <w:lang w:val="de-DE"/>
              </w:rPr>
              <w:t>ki</w:t>
            </w:r>
            <w:proofErr w:type="spellEnd"/>
            <w:r w:rsidRPr="00FD70FB">
              <w:rPr>
                <w:rFonts w:ascii="Calibri" w:hAnsi="Calibri" w:cs="Calibri"/>
                <w:bCs/>
                <w:lang w:val="de-DE"/>
              </w:rPr>
              <w:t xml:space="preserve"> </w:t>
            </w:r>
            <w:proofErr w:type="spellStart"/>
            <w:r w:rsidRPr="00FD70FB">
              <w:rPr>
                <w:rFonts w:ascii="Calibri" w:hAnsi="Calibri" w:cs="Calibri"/>
                <w:bCs/>
                <w:lang w:val="de-DE"/>
              </w:rPr>
              <w:t>agregat</w:t>
            </w:r>
            <w:proofErr w:type="spellEnd"/>
            <w:r w:rsidRPr="00FD70FB">
              <w:rPr>
                <w:rFonts w:ascii="Calibri" w:hAnsi="Calibri" w:cs="Calibri"/>
                <w:bCs/>
              </w:rPr>
              <w:t xml:space="preserve"> </w:t>
            </w:r>
            <w:r w:rsidRPr="00FD70FB">
              <w:rPr>
                <w:rFonts w:ascii="Calibri" w:hAnsi="Calibri" w:cs="Calibri"/>
                <w:bCs/>
              </w:rPr>
              <w:t>7,5-</w:t>
            </w:r>
            <w:r w:rsidRPr="00FD70FB">
              <w:rPr>
                <w:rFonts w:ascii="Calibri" w:hAnsi="Calibri" w:cs="Calibri"/>
                <w:bCs/>
              </w:rPr>
              <w:t>9,5</w:t>
            </w:r>
            <w:r w:rsidRPr="00FD70FB">
              <w:rPr>
                <w:rFonts w:ascii="Calibri" w:hAnsi="Calibri" w:cs="Calibri"/>
                <w:bCs/>
                <w:lang w:val="de-DE"/>
              </w:rPr>
              <w:t xml:space="preserve">kW </w:t>
            </w:r>
            <w:proofErr w:type="spellStart"/>
            <w:r w:rsidRPr="00FD70FB">
              <w:rPr>
                <w:rFonts w:ascii="Calibri" w:hAnsi="Calibri" w:cs="Calibri"/>
                <w:bCs/>
                <w:lang w:val="de-DE"/>
              </w:rPr>
              <w:t>sa</w:t>
            </w:r>
            <w:proofErr w:type="spellEnd"/>
            <w:r w:rsidRPr="00FD70FB">
              <w:rPr>
                <w:rFonts w:ascii="Calibri" w:hAnsi="Calibri" w:cs="Calibri"/>
                <w:bCs/>
                <w:lang w:val="de-DE"/>
              </w:rPr>
              <w:t xml:space="preserve"> </w:t>
            </w:r>
            <w:proofErr w:type="spellStart"/>
            <w:r w:rsidRPr="00FD70FB">
              <w:rPr>
                <w:rFonts w:ascii="Calibri" w:hAnsi="Calibri" w:cs="Calibri"/>
                <w:bCs/>
                <w:lang w:val="de-DE"/>
              </w:rPr>
              <w:t>akumulatorom</w:t>
            </w:r>
            <w:proofErr w:type="spellEnd"/>
            <w:r w:rsidRPr="00FD70FB">
              <w:rPr>
                <w:rFonts w:ascii="Calibri" w:hAnsi="Calibri" w:cs="Calibri"/>
                <w:bCs/>
              </w:rPr>
              <w:t xml:space="preserve"> </w:t>
            </w:r>
            <w:r w:rsidRPr="00FD70FB">
              <w:rPr>
                <w:rFonts w:ascii="Calibri" w:hAnsi="Calibri" w:cs="Calibri"/>
                <w:bCs/>
              </w:rPr>
              <w:t>15-</w:t>
            </w:r>
            <w:r w:rsidRPr="00FD70FB">
              <w:rPr>
                <w:rFonts w:ascii="Calibri" w:hAnsi="Calibri" w:cs="Calibri"/>
                <w:bCs/>
              </w:rPr>
              <w:t xml:space="preserve">20 </w:t>
            </w:r>
            <w:r w:rsidRPr="00FD70FB">
              <w:rPr>
                <w:rFonts w:ascii="Calibri" w:hAnsi="Calibri" w:cs="Calibri"/>
                <w:bCs/>
                <w:lang w:val="de-DE"/>
              </w:rPr>
              <w:t>l</w:t>
            </w:r>
          </w:p>
        </w:tc>
        <w:tc>
          <w:tcPr>
            <w:tcW w:w="3682" w:type="dxa"/>
            <w:shd w:val="clear" w:color="auto" w:fill="auto"/>
          </w:tcPr>
          <w:p w14:paraId="5D65C3F9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241C1D3F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50164A" w:rsidRPr="00EA50F9" w14:paraId="739B4C2B" w14:textId="77777777" w:rsidTr="00B13C0E">
        <w:trPr>
          <w:cantSplit/>
          <w:trHeight w:val="345"/>
        </w:trPr>
        <w:tc>
          <w:tcPr>
            <w:tcW w:w="692" w:type="dxa"/>
            <w:vMerge/>
            <w:shd w:val="clear" w:color="auto" w:fill="auto"/>
            <w:vAlign w:val="center"/>
          </w:tcPr>
          <w:p w14:paraId="7D12F6C2" w14:textId="77777777" w:rsidR="0050164A" w:rsidRPr="00B71865" w:rsidRDefault="0050164A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5B917DB7" w14:textId="4BA99F6D" w:rsidR="0050164A" w:rsidRPr="00FD70FB" w:rsidRDefault="0050164A" w:rsidP="00FD70FB">
            <w:pPr>
              <w:snapToGrid w:val="0"/>
              <w:spacing w:after="0"/>
              <w:rPr>
                <w:rFonts w:eastAsia="Tahoma" w:cs="Tahoma"/>
                <w:bCs/>
              </w:rPr>
            </w:pPr>
            <w:proofErr w:type="spellStart"/>
            <w:r w:rsidRPr="00FD70FB">
              <w:rPr>
                <w:rFonts w:ascii="Calibri" w:hAnsi="Calibri" w:cs="Calibri"/>
                <w:bCs/>
                <w:lang w:val="de-DE"/>
              </w:rPr>
              <w:t>Centralno</w:t>
            </w:r>
            <w:proofErr w:type="spellEnd"/>
            <w:r w:rsidRPr="00FD70FB">
              <w:rPr>
                <w:rFonts w:ascii="Calibri" w:hAnsi="Calibri" w:cs="Calibri"/>
                <w:bCs/>
                <w:lang w:val="de-DE"/>
              </w:rPr>
              <w:t xml:space="preserve"> </w:t>
            </w:r>
            <w:proofErr w:type="spellStart"/>
            <w:r w:rsidRPr="00FD70FB">
              <w:rPr>
                <w:rFonts w:ascii="Calibri" w:hAnsi="Calibri" w:cs="Calibri"/>
                <w:bCs/>
                <w:lang w:val="de-DE"/>
              </w:rPr>
              <w:t>podmazivanje</w:t>
            </w:r>
            <w:proofErr w:type="spellEnd"/>
            <w:r w:rsidRPr="00FD70FB">
              <w:rPr>
                <w:rFonts w:ascii="Calibri" w:hAnsi="Calibri" w:cs="Calibri"/>
                <w:bCs/>
                <w:lang w:val="de-DE"/>
              </w:rPr>
              <w:t xml:space="preserve"> </w:t>
            </w:r>
            <w:proofErr w:type="spellStart"/>
            <w:r w:rsidRPr="00FD70FB">
              <w:rPr>
                <w:rFonts w:ascii="Calibri" w:hAnsi="Calibri" w:cs="Calibri"/>
                <w:bCs/>
                <w:lang w:val="de-DE"/>
              </w:rPr>
              <w:t>pod</w:t>
            </w:r>
            <w:proofErr w:type="spellEnd"/>
            <w:r w:rsidRPr="00FD70FB">
              <w:rPr>
                <w:rFonts w:ascii="Calibri" w:hAnsi="Calibri" w:cs="Calibri"/>
                <w:bCs/>
                <w:lang w:val="de-DE"/>
              </w:rPr>
              <w:t xml:space="preserve"> </w:t>
            </w:r>
            <w:proofErr w:type="spellStart"/>
            <w:r w:rsidRPr="00FD70FB">
              <w:rPr>
                <w:rFonts w:ascii="Calibri" w:hAnsi="Calibri" w:cs="Calibri"/>
                <w:bCs/>
                <w:lang w:val="de-DE"/>
              </w:rPr>
              <w:t>pritiskom</w:t>
            </w:r>
            <w:proofErr w:type="spellEnd"/>
            <w:r w:rsidRPr="00FD70FB">
              <w:rPr>
                <w:rFonts w:ascii="Calibri" w:hAnsi="Calibri" w:cs="Calibri"/>
                <w:bCs/>
                <w:lang w:val="de-DE"/>
              </w:rPr>
              <w:t xml:space="preserve"> </w:t>
            </w:r>
            <w:proofErr w:type="spellStart"/>
            <w:r w:rsidRPr="00FD70FB">
              <w:rPr>
                <w:rFonts w:ascii="Calibri" w:hAnsi="Calibri" w:cs="Calibri"/>
                <w:bCs/>
                <w:lang w:val="de-DE"/>
              </w:rPr>
              <w:t>svih</w:t>
            </w:r>
            <w:proofErr w:type="spellEnd"/>
            <w:r w:rsidRPr="00FD70FB">
              <w:rPr>
                <w:rFonts w:ascii="Calibri" w:hAnsi="Calibri" w:cs="Calibri"/>
                <w:bCs/>
                <w:lang w:val="de-DE"/>
              </w:rPr>
              <w:t xml:space="preserve"> </w:t>
            </w:r>
            <w:proofErr w:type="spellStart"/>
            <w:r w:rsidRPr="00FD70FB">
              <w:rPr>
                <w:rFonts w:ascii="Calibri" w:hAnsi="Calibri" w:cs="Calibri"/>
                <w:bCs/>
                <w:lang w:val="de-DE"/>
              </w:rPr>
              <w:t>kliznih</w:t>
            </w:r>
            <w:proofErr w:type="spellEnd"/>
            <w:r w:rsidRPr="00FD70FB">
              <w:rPr>
                <w:rFonts w:ascii="Calibri" w:hAnsi="Calibri" w:cs="Calibri"/>
                <w:bCs/>
                <w:lang w:val="de-DE"/>
              </w:rPr>
              <w:t xml:space="preserve"> </w:t>
            </w:r>
            <w:proofErr w:type="spellStart"/>
            <w:r w:rsidRPr="00FD70FB">
              <w:rPr>
                <w:rFonts w:ascii="Calibri" w:hAnsi="Calibri" w:cs="Calibri"/>
                <w:bCs/>
                <w:lang w:val="de-DE"/>
              </w:rPr>
              <w:t>staza</w:t>
            </w:r>
            <w:proofErr w:type="spellEnd"/>
          </w:p>
        </w:tc>
        <w:tc>
          <w:tcPr>
            <w:tcW w:w="3682" w:type="dxa"/>
            <w:shd w:val="clear" w:color="auto" w:fill="auto"/>
          </w:tcPr>
          <w:p w14:paraId="7790BE74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06E75457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50164A" w:rsidRPr="00EA50F9" w14:paraId="5AE5AFD2" w14:textId="77777777" w:rsidTr="00B13C0E">
        <w:trPr>
          <w:cantSplit/>
          <w:trHeight w:val="70"/>
        </w:trPr>
        <w:tc>
          <w:tcPr>
            <w:tcW w:w="692" w:type="dxa"/>
            <w:vMerge/>
            <w:shd w:val="clear" w:color="auto" w:fill="auto"/>
            <w:vAlign w:val="center"/>
          </w:tcPr>
          <w:p w14:paraId="27C6012A" w14:textId="77777777" w:rsidR="0050164A" w:rsidRPr="00B71865" w:rsidRDefault="0050164A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72275F54" w14:textId="6E043A47" w:rsidR="0050164A" w:rsidRPr="00FD70FB" w:rsidRDefault="0050164A" w:rsidP="00FD70FB">
            <w:pPr>
              <w:snapToGrid w:val="0"/>
              <w:spacing w:after="0"/>
              <w:rPr>
                <w:rFonts w:eastAsia="Tahoma" w:cs="Tahoma"/>
                <w:bCs/>
              </w:rPr>
            </w:pPr>
            <w:proofErr w:type="spellStart"/>
            <w:r w:rsidRPr="00FD70FB">
              <w:rPr>
                <w:rFonts w:ascii="Calibri" w:hAnsi="Calibri" w:cs="Calibri"/>
                <w:bCs/>
                <w:lang w:val="de-DE"/>
              </w:rPr>
              <w:t>Centralno</w:t>
            </w:r>
            <w:proofErr w:type="spellEnd"/>
            <w:r w:rsidRPr="00FD70FB">
              <w:rPr>
                <w:rFonts w:ascii="Calibri" w:hAnsi="Calibri" w:cs="Calibri"/>
                <w:bCs/>
                <w:lang w:val="de-DE"/>
              </w:rPr>
              <w:t xml:space="preserve"> </w:t>
            </w:r>
            <w:proofErr w:type="spellStart"/>
            <w:r w:rsidRPr="00FD70FB">
              <w:rPr>
                <w:rFonts w:ascii="Calibri" w:hAnsi="Calibri" w:cs="Calibri"/>
                <w:bCs/>
                <w:lang w:val="de-DE"/>
              </w:rPr>
              <w:t>podmazivanje</w:t>
            </w:r>
            <w:proofErr w:type="spellEnd"/>
            <w:r w:rsidRPr="00FD70FB">
              <w:rPr>
                <w:rFonts w:ascii="Calibri" w:hAnsi="Calibri" w:cs="Calibri"/>
                <w:bCs/>
                <w:lang w:val="de-DE"/>
              </w:rPr>
              <w:t xml:space="preserve"> </w:t>
            </w:r>
            <w:proofErr w:type="spellStart"/>
            <w:r w:rsidRPr="00FD70FB">
              <w:rPr>
                <w:rFonts w:ascii="Calibri" w:hAnsi="Calibri" w:cs="Calibri"/>
                <w:bCs/>
                <w:lang w:val="de-DE"/>
              </w:rPr>
              <w:t>ravne</w:t>
            </w:r>
            <w:proofErr w:type="spellEnd"/>
            <w:r w:rsidRPr="00FD70FB">
              <w:rPr>
                <w:rFonts w:ascii="Calibri" w:hAnsi="Calibri" w:cs="Calibri"/>
                <w:bCs/>
                <w:lang w:val="de-DE"/>
              </w:rPr>
              <w:t xml:space="preserve"> i </w:t>
            </w:r>
            <w:proofErr w:type="spellStart"/>
            <w:r w:rsidRPr="00FD70FB">
              <w:rPr>
                <w:rFonts w:ascii="Calibri" w:hAnsi="Calibri" w:cs="Calibri"/>
                <w:bCs/>
                <w:lang w:val="de-DE"/>
              </w:rPr>
              <w:t>profilne</w:t>
            </w:r>
            <w:proofErr w:type="spellEnd"/>
            <w:r w:rsidRPr="00FD70FB">
              <w:rPr>
                <w:rFonts w:ascii="Calibri" w:hAnsi="Calibri" w:cs="Calibri"/>
                <w:bCs/>
                <w:lang w:val="de-DE"/>
              </w:rPr>
              <w:t xml:space="preserve"> </w:t>
            </w:r>
            <w:proofErr w:type="spellStart"/>
            <w:r w:rsidRPr="00FD70FB">
              <w:rPr>
                <w:rFonts w:ascii="Calibri" w:hAnsi="Calibri" w:cs="Calibri"/>
                <w:bCs/>
                <w:lang w:val="de-DE"/>
              </w:rPr>
              <w:t>tračnice</w:t>
            </w:r>
            <w:proofErr w:type="spellEnd"/>
            <w:r w:rsidRPr="00FD70FB">
              <w:rPr>
                <w:rFonts w:ascii="Calibri" w:hAnsi="Calibri" w:cs="Calibri"/>
                <w:bCs/>
                <w:lang w:val="de-DE"/>
              </w:rPr>
              <w:t xml:space="preserve"> </w:t>
            </w:r>
          </w:p>
        </w:tc>
        <w:tc>
          <w:tcPr>
            <w:tcW w:w="3682" w:type="dxa"/>
            <w:shd w:val="clear" w:color="auto" w:fill="auto"/>
          </w:tcPr>
          <w:p w14:paraId="6B8106C2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4FED3A62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50164A" w:rsidRPr="00EA50F9" w14:paraId="6688EF2B" w14:textId="77777777" w:rsidTr="00B13C0E">
        <w:trPr>
          <w:cantSplit/>
          <w:trHeight w:val="309"/>
        </w:trPr>
        <w:tc>
          <w:tcPr>
            <w:tcW w:w="692" w:type="dxa"/>
            <w:vMerge/>
            <w:shd w:val="clear" w:color="auto" w:fill="auto"/>
            <w:vAlign w:val="center"/>
          </w:tcPr>
          <w:p w14:paraId="3896EC8C" w14:textId="77777777" w:rsidR="0050164A" w:rsidRPr="00B71865" w:rsidRDefault="0050164A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10FD87DC" w14:textId="44B7829B" w:rsidR="0050164A" w:rsidRPr="00FD70FB" w:rsidRDefault="0050164A" w:rsidP="00542665">
            <w:pPr>
              <w:snapToGrid w:val="0"/>
              <w:spacing w:after="0"/>
              <w:rPr>
                <w:rFonts w:eastAsia="Tahoma" w:cs="Tahoma"/>
                <w:bCs/>
              </w:rPr>
            </w:pPr>
            <w:proofErr w:type="spellStart"/>
            <w:r w:rsidRPr="00FD70FB">
              <w:rPr>
                <w:rFonts w:ascii="Calibri" w:hAnsi="Calibri" w:cs="Calibri"/>
                <w:bCs/>
                <w:lang w:val="de-DE"/>
              </w:rPr>
              <w:t>regulacija</w:t>
            </w:r>
            <w:proofErr w:type="spellEnd"/>
            <w:r w:rsidRPr="00FD70FB">
              <w:rPr>
                <w:rFonts w:ascii="Calibri" w:hAnsi="Calibri" w:cs="Calibri"/>
                <w:bCs/>
                <w:lang w:val="de-DE"/>
              </w:rPr>
              <w:t xml:space="preserve"> </w:t>
            </w:r>
            <w:proofErr w:type="spellStart"/>
            <w:r w:rsidRPr="00FD70FB">
              <w:rPr>
                <w:rFonts w:ascii="Calibri" w:hAnsi="Calibri" w:cs="Calibri"/>
                <w:bCs/>
                <w:lang w:val="de-DE"/>
              </w:rPr>
              <w:t>sile</w:t>
            </w:r>
            <w:proofErr w:type="spellEnd"/>
            <w:r w:rsidRPr="00FD70FB">
              <w:rPr>
                <w:rFonts w:ascii="Calibri" w:hAnsi="Calibri" w:cs="Calibri"/>
                <w:bCs/>
                <w:lang w:val="de-DE"/>
              </w:rPr>
              <w:t xml:space="preserve"> </w:t>
            </w:r>
            <w:proofErr w:type="spellStart"/>
            <w:r w:rsidRPr="00FD70FB">
              <w:rPr>
                <w:rFonts w:ascii="Calibri" w:hAnsi="Calibri" w:cs="Calibri"/>
                <w:bCs/>
                <w:lang w:val="de-DE"/>
              </w:rPr>
              <w:t>stezanja</w:t>
            </w:r>
            <w:proofErr w:type="spellEnd"/>
            <w:r w:rsidRPr="00FD70FB">
              <w:rPr>
                <w:rFonts w:ascii="Calibri" w:hAnsi="Calibri" w:cs="Calibri"/>
                <w:bCs/>
                <w:lang w:val="de-DE"/>
              </w:rPr>
              <w:t xml:space="preserve"> </w:t>
            </w:r>
            <w:proofErr w:type="spellStart"/>
            <w:r w:rsidRPr="00FD70FB">
              <w:rPr>
                <w:rFonts w:ascii="Calibri" w:hAnsi="Calibri" w:cs="Calibri"/>
                <w:bCs/>
                <w:lang w:val="de-DE"/>
              </w:rPr>
              <w:t>trupaca</w:t>
            </w:r>
            <w:proofErr w:type="spellEnd"/>
            <w:r w:rsidRPr="00FD70FB">
              <w:rPr>
                <w:rFonts w:ascii="Calibri" w:hAnsi="Calibri" w:cs="Calibri"/>
                <w:bCs/>
              </w:rPr>
              <w:t xml:space="preserve"> </w:t>
            </w:r>
            <w:proofErr w:type="spellStart"/>
            <w:r w:rsidRPr="00FD70FB">
              <w:rPr>
                <w:rFonts w:ascii="Calibri" w:hAnsi="Calibri" w:cs="Calibri"/>
                <w:bCs/>
                <w:lang w:val="de-DE"/>
              </w:rPr>
              <w:t>automatski</w:t>
            </w:r>
            <w:proofErr w:type="spellEnd"/>
          </w:p>
        </w:tc>
        <w:tc>
          <w:tcPr>
            <w:tcW w:w="3682" w:type="dxa"/>
            <w:shd w:val="clear" w:color="auto" w:fill="auto"/>
          </w:tcPr>
          <w:p w14:paraId="6951C3F5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00D78153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50164A" w:rsidRPr="00EA50F9" w14:paraId="18CB7348" w14:textId="77777777" w:rsidTr="00B13C0E">
        <w:trPr>
          <w:cantSplit/>
          <w:trHeight w:val="309"/>
        </w:trPr>
        <w:tc>
          <w:tcPr>
            <w:tcW w:w="692" w:type="dxa"/>
            <w:vMerge/>
            <w:shd w:val="clear" w:color="auto" w:fill="auto"/>
            <w:vAlign w:val="center"/>
          </w:tcPr>
          <w:p w14:paraId="79F737E6" w14:textId="77777777" w:rsidR="0050164A" w:rsidRPr="00B71865" w:rsidRDefault="0050164A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1C2872C2" w14:textId="45BAAB7C" w:rsidR="0050164A" w:rsidRPr="00FD70FB" w:rsidRDefault="0050164A" w:rsidP="007D60A8">
            <w:pPr>
              <w:pStyle w:val="Heading2"/>
              <w:tabs>
                <w:tab w:val="left" w:pos="-2268"/>
                <w:tab w:val="left" w:pos="6237"/>
              </w:tabs>
              <w:suppressAutoHyphens w:val="0"/>
              <w:jc w:val="left"/>
              <w:rPr>
                <w:rFonts w:ascii="Calibri" w:hAnsi="Calibri" w:cs="Calibri"/>
                <w:bCs/>
                <w:sz w:val="22"/>
                <w:szCs w:val="22"/>
                <w:lang w:val="de-DE"/>
              </w:rPr>
            </w:pPr>
            <w:proofErr w:type="spellStart"/>
            <w:r w:rsidRPr="00FD70FB"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>s</w:t>
            </w:r>
            <w:r w:rsidRPr="00FD70FB"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>ervomotor</w:t>
            </w:r>
            <w:proofErr w:type="spellEnd"/>
            <w:r w:rsidRPr="00FD70FB"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D70FB"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>za</w:t>
            </w:r>
            <w:proofErr w:type="spellEnd"/>
            <w:r w:rsidRPr="00FD70FB"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D70FB"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>numeričko</w:t>
            </w:r>
            <w:proofErr w:type="spellEnd"/>
            <w:r w:rsidRPr="00FD70FB"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D70FB"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>zauzimanje</w:t>
            </w:r>
            <w:proofErr w:type="spellEnd"/>
            <w:r w:rsidRPr="00FD70FB"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D70FB">
              <w:rPr>
                <w:rFonts w:ascii="Calibri" w:hAnsi="Calibri" w:cs="Calibri"/>
                <w:bCs/>
                <w:sz w:val="22"/>
                <w:szCs w:val="22"/>
                <w:lang w:val="de-DE"/>
              </w:rPr>
              <w:t>debljine</w:t>
            </w:r>
            <w:proofErr w:type="spellEnd"/>
          </w:p>
        </w:tc>
        <w:tc>
          <w:tcPr>
            <w:tcW w:w="3682" w:type="dxa"/>
            <w:shd w:val="clear" w:color="auto" w:fill="auto"/>
          </w:tcPr>
          <w:p w14:paraId="56C74E39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3710C111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50164A" w:rsidRPr="00EA50F9" w14:paraId="7C38E17E" w14:textId="77777777" w:rsidTr="00B13C0E">
        <w:trPr>
          <w:cantSplit/>
          <w:trHeight w:val="309"/>
        </w:trPr>
        <w:tc>
          <w:tcPr>
            <w:tcW w:w="692" w:type="dxa"/>
            <w:vMerge/>
            <w:shd w:val="clear" w:color="auto" w:fill="auto"/>
            <w:vAlign w:val="center"/>
          </w:tcPr>
          <w:p w14:paraId="72D60D18" w14:textId="77777777" w:rsidR="0050164A" w:rsidRPr="00B71865" w:rsidRDefault="0050164A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18C146FC" w14:textId="0472EDEB" w:rsidR="0050164A" w:rsidRPr="004831F0" w:rsidRDefault="0050164A" w:rsidP="004831F0">
            <w:pPr>
              <w:pStyle w:val="Heading2"/>
              <w:tabs>
                <w:tab w:val="left" w:pos="-2268"/>
                <w:tab w:val="left" w:pos="6237"/>
              </w:tabs>
              <w:suppressAutoHyphens w:val="0"/>
              <w:jc w:val="left"/>
            </w:pPr>
            <w:r w:rsidRPr="004831F0">
              <w:rPr>
                <w:rFonts w:ascii="Calibri" w:hAnsi="Calibri" w:cs="Calibri"/>
                <w:sz w:val="22"/>
                <w:szCs w:val="22"/>
              </w:rPr>
              <w:t>H</w:t>
            </w:r>
            <w:r w:rsidRPr="004831F0">
              <w:rPr>
                <w:rFonts w:ascii="Calibri" w:hAnsi="Calibri" w:cs="Calibri"/>
                <w:sz w:val="22"/>
                <w:szCs w:val="22"/>
              </w:rPr>
              <w:t>idraulički okretači dvostruki</w:t>
            </w:r>
            <w:r>
              <w:rPr>
                <w:rFonts w:ascii="Calibri" w:hAnsi="Calibri" w:cs="Calibri"/>
                <w:sz w:val="22"/>
                <w:szCs w:val="22"/>
              </w:rPr>
              <w:t>, b</w:t>
            </w:r>
            <w:proofErr w:type="spellStart"/>
            <w:r>
              <w:rPr>
                <w:rFonts w:ascii="Calibri" w:hAnsi="Calibri" w:cs="Calibri"/>
                <w:sz w:val="24"/>
                <w:szCs w:val="24"/>
                <w:lang w:val="de-DE"/>
              </w:rPr>
              <w:t>roj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4"/>
                <w:szCs w:val="24"/>
                <w:lang w:val="de-DE"/>
              </w:rPr>
              <w:t>ruku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4"/>
                <w:szCs w:val="24"/>
                <w:lang w:val="de-DE"/>
              </w:rPr>
              <w:t>tri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val="de-DE"/>
              </w:rPr>
              <w:t xml:space="preserve"> plus </w:t>
            </w:r>
            <w:proofErr w:type="spellStart"/>
            <w:r>
              <w:rPr>
                <w:rFonts w:ascii="Calibri" w:hAnsi="Calibri" w:cs="Calibri"/>
                <w:sz w:val="24"/>
                <w:szCs w:val="24"/>
                <w:lang w:val="de-DE"/>
              </w:rPr>
              <w:t>tri</w:t>
            </w:r>
            <w:proofErr w:type="spellEnd"/>
          </w:p>
        </w:tc>
        <w:tc>
          <w:tcPr>
            <w:tcW w:w="3682" w:type="dxa"/>
            <w:shd w:val="clear" w:color="auto" w:fill="auto"/>
          </w:tcPr>
          <w:p w14:paraId="49CCEF5D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56079701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50164A" w:rsidRPr="00EA50F9" w14:paraId="389FDB26" w14:textId="77777777" w:rsidTr="00B13C0E">
        <w:trPr>
          <w:cantSplit/>
          <w:trHeight w:val="309"/>
        </w:trPr>
        <w:tc>
          <w:tcPr>
            <w:tcW w:w="692" w:type="dxa"/>
            <w:vMerge/>
            <w:shd w:val="clear" w:color="auto" w:fill="auto"/>
            <w:vAlign w:val="center"/>
          </w:tcPr>
          <w:p w14:paraId="0F170AE0" w14:textId="77777777" w:rsidR="0050164A" w:rsidRPr="00B71865" w:rsidRDefault="0050164A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0208E92D" w14:textId="67A70968" w:rsidR="0050164A" w:rsidRPr="0023425D" w:rsidRDefault="0050164A" w:rsidP="004831F0">
            <w:pPr>
              <w:pStyle w:val="Heading2"/>
              <w:tabs>
                <w:tab w:val="left" w:pos="-2268"/>
                <w:tab w:val="left" w:pos="6237"/>
              </w:tabs>
              <w:suppressAutoHyphens w:val="0"/>
              <w:jc w:val="lef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3425D">
              <w:rPr>
                <w:rFonts w:ascii="Calibri" w:hAnsi="Calibri" w:cs="Calibri"/>
                <w:sz w:val="22"/>
                <w:szCs w:val="22"/>
                <w:lang w:val="de-DE"/>
              </w:rPr>
              <w:t>Hidrostatski</w:t>
            </w:r>
            <w:proofErr w:type="spellEnd"/>
            <w:r w:rsidRPr="0023425D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3425D">
              <w:rPr>
                <w:rFonts w:ascii="Calibri" w:hAnsi="Calibri" w:cs="Calibri"/>
                <w:sz w:val="22"/>
                <w:szCs w:val="22"/>
                <w:lang w:val="de-DE"/>
              </w:rPr>
              <w:t>prigon</w:t>
            </w:r>
            <w:proofErr w:type="spellEnd"/>
            <w:r w:rsidRPr="0023425D">
              <w:rPr>
                <w:rFonts w:ascii="Calibri" w:hAnsi="Calibri" w:cs="Calibri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3425D">
              <w:rPr>
                <w:rFonts w:ascii="Calibri" w:hAnsi="Calibri" w:cs="Calibri"/>
                <w:sz w:val="22"/>
                <w:szCs w:val="22"/>
                <w:lang w:val="de-DE"/>
              </w:rPr>
              <w:t>kolica</w:t>
            </w:r>
            <w:proofErr w:type="spellEnd"/>
          </w:p>
        </w:tc>
        <w:tc>
          <w:tcPr>
            <w:tcW w:w="3682" w:type="dxa"/>
            <w:shd w:val="clear" w:color="auto" w:fill="auto"/>
          </w:tcPr>
          <w:p w14:paraId="2AE626DC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5A6D92A6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50164A" w:rsidRPr="00EA50F9" w14:paraId="60391411" w14:textId="77777777" w:rsidTr="00B13C0E">
        <w:trPr>
          <w:cantSplit/>
          <w:trHeight w:val="309"/>
        </w:trPr>
        <w:tc>
          <w:tcPr>
            <w:tcW w:w="692" w:type="dxa"/>
            <w:vMerge/>
            <w:shd w:val="clear" w:color="auto" w:fill="auto"/>
            <w:vAlign w:val="center"/>
          </w:tcPr>
          <w:p w14:paraId="52833A91" w14:textId="77777777" w:rsidR="0050164A" w:rsidRPr="00B71865" w:rsidRDefault="0050164A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0F6AA385" w14:textId="58E29C02" w:rsidR="0050164A" w:rsidRPr="003330F5" w:rsidRDefault="0050164A" w:rsidP="003330F5">
            <w:pPr>
              <w:suppressAutoHyphens/>
              <w:spacing w:after="0" w:line="240" w:lineRule="auto"/>
              <w:rPr>
                <w:rFonts w:ascii="Calibri" w:hAnsi="Calibri" w:cs="Calibri"/>
                <w:bCs/>
                <w:lang w:val="de-DE"/>
              </w:rPr>
            </w:pPr>
            <w:proofErr w:type="spellStart"/>
            <w:r w:rsidRPr="003330F5">
              <w:rPr>
                <w:rFonts w:ascii="Calibri" w:hAnsi="Calibri" w:cs="Calibri"/>
                <w:bCs/>
                <w:lang w:val="de-DE"/>
              </w:rPr>
              <w:t>Hidrauličko</w:t>
            </w:r>
            <w:proofErr w:type="spellEnd"/>
            <w:r w:rsidRPr="003330F5">
              <w:rPr>
                <w:rFonts w:ascii="Calibri" w:hAnsi="Calibri" w:cs="Calibri"/>
                <w:bCs/>
                <w:lang w:val="de-DE"/>
              </w:rPr>
              <w:t xml:space="preserve"> </w:t>
            </w:r>
            <w:proofErr w:type="spellStart"/>
            <w:r w:rsidRPr="003330F5">
              <w:rPr>
                <w:rFonts w:ascii="Calibri" w:hAnsi="Calibri" w:cs="Calibri"/>
                <w:bCs/>
                <w:lang w:val="de-DE"/>
              </w:rPr>
              <w:t>natezanje</w:t>
            </w:r>
            <w:proofErr w:type="spellEnd"/>
            <w:r w:rsidRPr="003330F5">
              <w:rPr>
                <w:rFonts w:ascii="Calibri" w:hAnsi="Calibri" w:cs="Calibri"/>
                <w:bCs/>
                <w:lang w:val="de-DE"/>
              </w:rPr>
              <w:t xml:space="preserve"> </w:t>
            </w:r>
            <w:proofErr w:type="spellStart"/>
            <w:r w:rsidRPr="003330F5">
              <w:rPr>
                <w:rFonts w:ascii="Calibri" w:hAnsi="Calibri" w:cs="Calibri"/>
                <w:bCs/>
                <w:lang w:val="de-DE"/>
              </w:rPr>
              <w:t>čeličnog</w:t>
            </w:r>
            <w:proofErr w:type="spellEnd"/>
            <w:r w:rsidRPr="003330F5">
              <w:rPr>
                <w:rFonts w:ascii="Calibri" w:hAnsi="Calibri" w:cs="Calibri"/>
                <w:bCs/>
                <w:lang w:val="de-DE"/>
              </w:rPr>
              <w:t xml:space="preserve"> </w:t>
            </w:r>
            <w:proofErr w:type="spellStart"/>
            <w:r w:rsidRPr="003330F5">
              <w:rPr>
                <w:rFonts w:ascii="Calibri" w:hAnsi="Calibri" w:cs="Calibri"/>
                <w:bCs/>
                <w:lang w:val="de-DE"/>
              </w:rPr>
              <w:t>užeta</w:t>
            </w:r>
            <w:proofErr w:type="spellEnd"/>
            <w:r w:rsidRPr="003330F5">
              <w:rPr>
                <w:rFonts w:ascii="Calibri" w:hAnsi="Calibri" w:cs="Calibri"/>
                <w:bCs/>
                <w:lang w:val="de-DE"/>
              </w:rPr>
              <w:t xml:space="preserve"> </w:t>
            </w:r>
            <w:proofErr w:type="spellStart"/>
            <w:r w:rsidRPr="003330F5">
              <w:rPr>
                <w:rFonts w:ascii="Calibri" w:hAnsi="Calibri" w:cs="Calibri"/>
                <w:bCs/>
                <w:lang w:val="de-DE"/>
              </w:rPr>
              <w:t>prigona</w:t>
            </w:r>
            <w:proofErr w:type="spellEnd"/>
            <w:r w:rsidRPr="003330F5">
              <w:rPr>
                <w:rFonts w:ascii="Calibri" w:hAnsi="Calibri" w:cs="Calibri"/>
                <w:bCs/>
                <w:lang w:val="de-DE"/>
              </w:rPr>
              <w:t xml:space="preserve"> </w:t>
            </w:r>
            <w:proofErr w:type="spellStart"/>
            <w:r w:rsidRPr="003330F5">
              <w:rPr>
                <w:rFonts w:ascii="Calibri" w:hAnsi="Calibri" w:cs="Calibri"/>
                <w:bCs/>
                <w:lang w:val="de-DE"/>
              </w:rPr>
              <w:t>kolica</w:t>
            </w:r>
            <w:proofErr w:type="spellEnd"/>
          </w:p>
        </w:tc>
        <w:tc>
          <w:tcPr>
            <w:tcW w:w="3682" w:type="dxa"/>
            <w:shd w:val="clear" w:color="auto" w:fill="auto"/>
          </w:tcPr>
          <w:p w14:paraId="090FECCD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42FC32E3" w14:textId="77777777" w:rsidR="0050164A" w:rsidRPr="00EA50F9" w:rsidRDefault="0050164A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C2999" w:rsidRPr="00EA50F9" w14:paraId="475EBC3F" w14:textId="77777777" w:rsidTr="00B13C0E">
        <w:trPr>
          <w:cantSplit/>
          <w:trHeight w:val="227"/>
        </w:trPr>
        <w:tc>
          <w:tcPr>
            <w:tcW w:w="692" w:type="dxa"/>
            <w:vMerge w:val="restart"/>
            <w:shd w:val="clear" w:color="auto" w:fill="auto"/>
            <w:vAlign w:val="center"/>
          </w:tcPr>
          <w:p w14:paraId="6A928E1B" w14:textId="23814444" w:rsidR="001C2999" w:rsidRPr="00B71865" w:rsidRDefault="001C2999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3.</w:t>
            </w:r>
          </w:p>
        </w:tc>
        <w:tc>
          <w:tcPr>
            <w:tcW w:w="9406" w:type="dxa"/>
            <w:gridSpan w:val="3"/>
            <w:shd w:val="clear" w:color="auto" w:fill="auto"/>
            <w:vAlign w:val="center"/>
          </w:tcPr>
          <w:p w14:paraId="136290EE" w14:textId="4982D308" w:rsidR="001C2999" w:rsidRPr="001C2999" w:rsidRDefault="001C2999" w:rsidP="00165FD3">
            <w:pPr>
              <w:snapToGrid w:val="0"/>
              <w:spacing w:after="0"/>
              <w:jc w:val="center"/>
              <w:rPr>
                <w:rFonts w:cs="Tahoma"/>
                <w:b/>
                <w:bCs/>
                <w:color w:val="000000"/>
              </w:rPr>
            </w:pPr>
            <w:r w:rsidRPr="001C2999">
              <w:rPr>
                <w:rFonts w:ascii="Calibri" w:hAnsi="Calibri" w:cs="Calibri"/>
                <w:b/>
                <w:bCs/>
              </w:rPr>
              <w:t>Ulazna i izlazna linija transportera</w:t>
            </w:r>
          </w:p>
        </w:tc>
      </w:tr>
      <w:tr w:rsidR="001C2999" w:rsidRPr="00EA50F9" w14:paraId="252B3E54" w14:textId="77777777" w:rsidTr="00B13C0E">
        <w:trPr>
          <w:cantSplit/>
          <w:trHeight w:val="330"/>
        </w:trPr>
        <w:tc>
          <w:tcPr>
            <w:tcW w:w="692" w:type="dxa"/>
            <w:vMerge/>
            <w:shd w:val="clear" w:color="auto" w:fill="auto"/>
            <w:vAlign w:val="center"/>
          </w:tcPr>
          <w:p w14:paraId="1868A929" w14:textId="77777777" w:rsidR="001C2999" w:rsidRPr="00B71865" w:rsidRDefault="001C2999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022E4F6F" w14:textId="3B47DBA6" w:rsidR="001C2999" w:rsidRPr="00EC4EA1" w:rsidRDefault="001C2999" w:rsidP="00DA2D5F">
            <w:pPr>
              <w:snapToGrid w:val="0"/>
              <w:spacing w:after="0"/>
              <w:rPr>
                <w:rFonts w:cs="Tahoma"/>
                <w:bCs/>
              </w:rPr>
            </w:pPr>
            <w:r w:rsidRPr="00EC4EA1">
              <w:rPr>
                <w:rFonts w:ascii="Calibri" w:hAnsi="Calibri" w:cs="Calibri"/>
                <w:bCs/>
              </w:rPr>
              <w:t>Poprečni lančani transporter za trupce</w:t>
            </w:r>
            <w:r w:rsidRPr="00EC4EA1">
              <w:rPr>
                <w:rFonts w:ascii="Calibri" w:hAnsi="Calibri" w:cs="Calibri"/>
                <w:bCs/>
              </w:rPr>
              <w:t xml:space="preserve"> 4-6m, 4 grane</w:t>
            </w:r>
          </w:p>
        </w:tc>
        <w:tc>
          <w:tcPr>
            <w:tcW w:w="3682" w:type="dxa"/>
            <w:shd w:val="clear" w:color="auto" w:fill="auto"/>
          </w:tcPr>
          <w:p w14:paraId="45A9F804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249C8F1E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C2999" w:rsidRPr="00EA50F9" w14:paraId="5A8AE151" w14:textId="77777777" w:rsidTr="00B13C0E">
        <w:trPr>
          <w:cantSplit/>
          <w:trHeight w:val="268"/>
        </w:trPr>
        <w:tc>
          <w:tcPr>
            <w:tcW w:w="692" w:type="dxa"/>
            <w:vMerge/>
            <w:shd w:val="clear" w:color="auto" w:fill="auto"/>
            <w:vAlign w:val="center"/>
          </w:tcPr>
          <w:p w14:paraId="33C7A1C7" w14:textId="77777777" w:rsidR="001C2999" w:rsidRPr="00B71865" w:rsidRDefault="001C2999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0C961A60" w14:textId="56F79735" w:rsidR="001C2999" w:rsidRPr="00EC4EA1" w:rsidRDefault="001C2999" w:rsidP="00DA2D5F">
            <w:pPr>
              <w:snapToGrid w:val="0"/>
              <w:spacing w:after="0"/>
              <w:rPr>
                <w:rFonts w:cs="Tahoma"/>
                <w:bCs/>
              </w:rPr>
            </w:pPr>
            <w:r w:rsidRPr="00EC4EA1">
              <w:rPr>
                <w:rFonts w:ascii="Calibri" w:hAnsi="Calibri" w:cs="Calibri"/>
                <w:bCs/>
              </w:rPr>
              <w:t xml:space="preserve">Podizni lančani hidraulički stol - </w:t>
            </w:r>
            <w:proofErr w:type="spellStart"/>
            <w:r w:rsidRPr="00EC4EA1">
              <w:rPr>
                <w:rFonts w:ascii="Calibri" w:hAnsi="Calibri" w:cs="Calibri"/>
                <w:bCs/>
              </w:rPr>
              <w:t>ubacivač</w:t>
            </w:r>
            <w:proofErr w:type="spellEnd"/>
            <w:r w:rsidRPr="00EC4EA1">
              <w:rPr>
                <w:rFonts w:ascii="Calibri" w:hAnsi="Calibri" w:cs="Calibri"/>
                <w:bCs/>
              </w:rPr>
              <w:t xml:space="preserve"> trupaca</w:t>
            </w:r>
          </w:p>
        </w:tc>
        <w:tc>
          <w:tcPr>
            <w:tcW w:w="3682" w:type="dxa"/>
            <w:shd w:val="clear" w:color="auto" w:fill="auto"/>
          </w:tcPr>
          <w:p w14:paraId="757E887F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1247761D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C2999" w:rsidRPr="00EA50F9" w14:paraId="61455966" w14:textId="77777777" w:rsidTr="00B13C0E">
        <w:trPr>
          <w:cantSplit/>
          <w:trHeight w:val="268"/>
        </w:trPr>
        <w:tc>
          <w:tcPr>
            <w:tcW w:w="692" w:type="dxa"/>
            <w:vMerge/>
            <w:shd w:val="clear" w:color="auto" w:fill="auto"/>
            <w:vAlign w:val="center"/>
          </w:tcPr>
          <w:p w14:paraId="36847CA3" w14:textId="77777777" w:rsidR="001C2999" w:rsidRPr="00B71865" w:rsidRDefault="001C2999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77590359" w14:textId="77777777" w:rsidR="001C2999" w:rsidRPr="00EC4EA1" w:rsidRDefault="001C2999" w:rsidP="00DA2D5F">
            <w:pPr>
              <w:snapToGrid w:val="0"/>
              <w:spacing w:after="0"/>
              <w:rPr>
                <w:rFonts w:ascii="Calibri" w:hAnsi="Calibri" w:cs="Calibri"/>
                <w:bCs/>
              </w:rPr>
            </w:pPr>
            <w:r w:rsidRPr="00EC4EA1">
              <w:rPr>
                <w:rFonts w:ascii="Calibri" w:hAnsi="Calibri" w:cs="Calibri"/>
                <w:bCs/>
              </w:rPr>
              <w:t>Pogonjeni valjkasti transporter</w:t>
            </w:r>
            <w:r w:rsidRPr="00EC4EA1">
              <w:rPr>
                <w:rFonts w:ascii="Calibri" w:hAnsi="Calibri" w:cs="Calibri"/>
                <w:bCs/>
              </w:rPr>
              <w:t xml:space="preserve"> 7-8m</w:t>
            </w:r>
          </w:p>
          <w:p w14:paraId="13AE40C6" w14:textId="0FF3EFE2" w:rsidR="001C2999" w:rsidRPr="00EC4EA1" w:rsidRDefault="001C2999" w:rsidP="00DA2D5F">
            <w:pPr>
              <w:snapToGrid w:val="0"/>
              <w:spacing w:after="0"/>
              <w:rPr>
                <w:rFonts w:cs="Tahoma"/>
                <w:bCs/>
              </w:rPr>
            </w:pPr>
            <w:r w:rsidRPr="00EC4EA1">
              <w:rPr>
                <w:rFonts w:ascii="Calibri" w:hAnsi="Calibri" w:cs="Calibri"/>
                <w:bCs/>
              </w:rPr>
              <w:t>Širina valjak 1000-1100mm, promjer valjka 180-200mm</w:t>
            </w:r>
          </w:p>
        </w:tc>
        <w:tc>
          <w:tcPr>
            <w:tcW w:w="3682" w:type="dxa"/>
            <w:shd w:val="clear" w:color="auto" w:fill="auto"/>
          </w:tcPr>
          <w:p w14:paraId="1EF7B151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1F5A2B8C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C2999" w:rsidRPr="00EA50F9" w14:paraId="3E13C98F" w14:textId="77777777" w:rsidTr="00B13C0E">
        <w:trPr>
          <w:cantSplit/>
          <w:trHeight w:val="268"/>
        </w:trPr>
        <w:tc>
          <w:tcPr>
            <w:tcW w:w="692" w:type="dxa"/>
            <w:vMerge/>
            <w:shd w:val="clear" w:color="auto" w:fill="auto"/>
            <w:vAlign w:val="center"/>
          </w:tcPr>
          <w:p w14:paraId="3C837918" w14:textId="77777777" w:rsidR="001C2999" w:rsidRPr="00B71865" w:rsidRDefault="001C2999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1AC95BCC" w14:textId="7A72915D" w:rsidR="001C2999" w:rsidRPr="00EC4EA1" w:rsidRDefault="001C2999" w:rsidP="00F337EB">
            <w:pPr>
              <w:snapToGrid w:val="0"/>
              <w:spacing w:after="0"/>
              <w:rPr>
                <w:rFonts w:cs="Tahoma"/>
                <w:bCs/>
              </w:rPr>
            </w:pPr>
            <w:r w:rsidRPr="00EC4EA1">
              <w:rPr>
                <w:rFonts w:ascii="Calibri" w:hAnsi="Calibri" w:cs="Calibri"/>
                <w:bCs/>
              </w:rPr>
              <w:t xml:space="preserve">Hidraulički </w:t>
            </w:r>
            <w:proofErr w:type="spellStart"/>
            <w:r w:rsidRPr="00EC4EA1">
              <w:rPr>
                <w:rFonts w:ascii="Calibri" w:hAnsi="Calibri" w:cs="Calibri"/>
                <w:bCs/>
              </w:rPr>
              <w:t>prihvatač</w:t>
            </w:r>
            <w:proofErr w:type="spellEnd"/>
            <w:r w:rsidRPr="00EC4EA1">
              <w:rPr>
                <w:rFonts w:ascii="Calibri" w:hAnsi="Calibri" w:cs="Calibri"/>
                <w:bCs/>
              </w:rPr>
              <w:t xml:space="preserve"> dasaka-</w:t>
            </w:r>
            <w:proofErr w:type="spellStart"/>
            <w:r w:rsidRPr="00EC4EA1">
              <w:rPr>
                <w:rFonts w:ascii="Calibri" w:hAnsi="Calibri" w:cs="Calibri"/>
                <w:bCs/>
              </w:rPr>
              <w:t>samopodesivi</w:t>
            </w:r>
            <w:proofErr w:type="spellEnd"/>
          </w:p>
        </w:tc>
        <w:tc>
          <w:tcPr>
            <w:tcW w:w="3682" w:type="dxa"/>
            <w:shd w:val="clear" w:color="auto" w:fill="auto"/>
          </w:tcPr>
          <w:p w14:paraId="39D35EED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7CED7E50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C2999" w:rsidRPr="00EA50F9" w14:paraId="5E9A8641" w14:textId="77777777" w:rsidTr="00B13C0E">
        <w:trPr>
          <w:cantSplit/>
          <w:trHeight w:val="300"/>
        </w:trPr>
        <w:tc>
          <w:tcPr>
            <w:tcW w:w="692" w:type="dxa"/>
            <w:vMerge/>
            <w:shd w:val="clear" w:color="auto" w:fill="auto"/>
            <w:vAlign w:val="center"/>
          </w:tcPr>
          <w:p w14:paraId="6045A20E" w14:textId="77777777" w:rsidR="001C2999" w:rsidRPr="00B71865" w:rsidRDefault="001C2999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6A66CDAC" w14:textId="0D38F081" w:rsidR="001C2999" w:rsidRPr="00EC4EA1" w:rsidRDefault="001C2999" w:rsidP="00F337EB">
            <w:pPr>
              <w:snapToGrid w:val="0"/>
              <w:spacing w:after="0"/>
              <w:rPr>
                <w:rFonts w:cs="Tahoma"/>
                <w:bCs/>
              </w:rPr>
            </w:pPr>
            <w:r w:rsidRPr="00EC4EA1">
              <w:rPr>
                <w:rFonts w:ascii="Calibri" w:hAnsi="Calibri" w:cs="Calibri"/>
                <w:bCs/>
              </w:rPr>
              <w:t>P</w:t>
            </w:r>
            <w:r w:rsidRPr="00EC4EA1">
              <w:rPr>
                <w:rFonts w:ascii="Calibri" w:hAnsi="Calibri" w:cs="Calibri"/>
                <w:bCs/>
              </w:rPr>
              <w:t xml:space="preserve">odizni lančani </w:t>
            </w:r>
            <w:proofErr w:type="spellStart"/>
            <w:r w:rsidRPr="00EC4EA1">
              <w:rPr>
                <w:rFonts w:ascii="Calibri" w:hAnsi="Calibri" w:cs="Calibri"/>
                <w:bCs/>
              </w:rPr>
              <w:t>izbacivači</w:t>
            </w:r>
            <w:proofErr w:type="spellEnd"/>
            <w:r w:rsidRPr="00EC4EA1">
              <w:rPr>
                <w:rFonts w:ascii="Calibri" w:hAnsi="Calibri" w:cs="Calibri"/>
                <w:bCs/>
              </w:rPr>
              <w:t xml:space="preserve"> 4 grane</w:t>
            </w:r>
          </w:p>
        </w:tc>
        <w:tc>
          <w:tcPr>
            <w:tcW w:w="3682" w:type="dxa"/>
            <w:shd w:val="clear" w:color="auto" w:fill="auto"/>
          </w:tcPr>
          <w:p w14:paraId="04ED307B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1A698EDD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C2999" w:rsidRPr="00EA50F9" w14:paraId="5A24397A" w14:textId="77777777" w:rsidTr="00B13C0E">
        <w:trPr>
          <w:cantSplit/>
          <w:trHeight w:val="300"/>
        </w:trPr>
        <w:tc>
          <w:tcPr>
            <w:tcW w:w="692" w:type="dxa"/>
            <w:vMerge/>
            <w:shd w:val="clear" w:color="auto" w:fill="auto"/>
            <w:vAlign w:val="center"/>
          </w:tcPr>
          <w:p w14:paraId="22521082" w14:textId="77777777" w:rsidR="001C2999" w:rsidRPr="00B71865" w:rsidRDefault="001C2999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415016BF" w14:textId="38F698A2" w:rsidR="001C2999" w:rsidRPr="00EC4EA1" w:rsidRDefault="001C2999" w:rsidP="00F337EB">
            <w:pPr>
              <w:snapToGrid w:val="0"/>
              <w:spacing w:after="0"/>
              <w:rPr>
                <w:rFonts w:ascii="Calibri" w:hAnsi="Calibri" w:cs="Calibri"/>
                <w:bCs/>
              </w:rPr>
            </w:pPr>
            <w:proofErr w:type="spellStart"/>
            <w:r w:rsidRPr="00EC4EA1">
              <w:rPr>
                <w:bCs/>
                <w:lang w:val="en-GB"/>
              </w:rPr>
              <w:t>Hidrauli</w:t>
            </w:r>
            <w:proofErr w:type="spellEnd"/>
            <w:r w:rsidRPr="00EC4EA1">
              <w:rPr>
                <w:bCs/>
              </w:rPr>
              <w:t>č</w:t>
            </w:r>
            <w:r w:rsidRPr="00EC4EA1">
              <w:rPr>
                <w:bCs/>
                <w:lang w:val="en-GB"/>
              </w:rPr>
              <w:t xml:space="preserve">ka </w:t>
            </w:r>
            <w:proofErr w:type="spellStart"/>
            <w:r w:rsidRPr="00EC4EA1">
              <w:rPr>
                <w:bCs/>
                <w:lang w:val="en-GB"/>
              </w:rPr>
              <w:t>podizna</w:t>
            </w:r>
            <w:proofErr w:type="spellEnd"/>
            <w:r w:rsidRPr="00EC4EA1">
              <w:rPr>
                <w:bCs/>
                <w:lang w:val="en-GB"/>
              </w:rPr>
              <w:t xml:space="preserve"> </w:t>
            </w:r>
            <w:proofErr w:type="spellStart"/>
            <w:r w:rsidRPr="00EC4EA1">
              <w:rPr>
                <w:bCs/>
                <w:lang w:val="en-GB"/>
              </w:rPr>
              <w:t>brana</w:t>
            </w:r>
            <w:proofErr w:type="spellEnd"/>
          </w:p>
        </w:tc>
        <w:tc>
          <w:tcPr>
            <w:tcW w:w="3682" w:type="dxa"/>
            <w:shd w:val="clear" w:color="auto" w:fill="auto"/>
          </w:tcPr>
          <w:p w14:paraId="38856B93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717CC1D0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C2999" w:rsidRPr="00EA50F9" w14:paraId="19AC3132" w14:textId="77777777" w:rsidTr="00B13C0E">
        <w:trPr>
          <w:cantSplit/>
          <w:trHeight w:val="300"/>
        </w:trPr>
        <w:tc>
          <w:tcPr>
            <w:tcW w:w="692" w:type="dxa"/>
            <w:vMerge/>
            <w:shd w:val="clear" w:color="auto" w:fill="auto"/>
            <w:vAlign w:val="center"/>
          </w:tcPr>
          <w:p w14:paraId="04BEC8EB" w14:textId="77777777" w:rsidR="001C2999" w:rsidRPr="00B71865" w:rsidRDefault="001C2999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262E86C9" w14:textId="0253783B" w:rsidR="001C2999" w:rsidRPr="00EC4EA1" w:rsidRDefault="001C2999" w:rsidP="00F337EB">
            <w:pPr>
              <w:snapToGrid w:val="0"/>
              <w:spacing w:after="0"/>
              <w:rPr>
                <w:rFonts w:ascii="Calibri" w:hAnsi="Calibri" w:cs="Calibri"/>
                <w:bCs/>
              </w:rPr>
            </w:pPr>
            <w:r w:rsidRPr="00EC4EA1">
              <w:rPr>
                <w:rFonts w:ascii="Calibri" w:hAnsi="Calibri" w:cs="Calibri"/>
                <w:bCs/>
              </w:rPr>
              <w:t>Četka za daske</w:t>
            </w:r>
            <w:r>
              <w:rPr>
                <w:rFonts w:ascii="Calibri" w:hAnsi="Calibri" w:cs="Calibri"/>
                <w:bCs/>
              </w:rPr>
              <w:t xml:space="preserve"> samostojeća sa pogonskom gornjom i donjom četkom</w:t>
            </w:r>
          </w:p>
        </w:tc>
        <w:tc>
          <w:tcPr>
            <w:tcW w:w="3682" w:type="dxa"/>
            <w:shd w:val="clear" w:color="auto" w:fill="auto"/>
          </w:tcPr>
          <w:p w14:paraId="61F59553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256E75DC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C2999" w:rsidRPr="00EA50F9" w14:paraId="4E767110" w14:textId="77777777" w:rsidTr="00B13C0E">
        <w:trPr>
          <w:cantSplit/>
          <w:trHeight w:val="300"/>
        </w:trPr>
        <w:tc>
          <w:tcPr>
            <w:tcW w:w="692" w:type="dxa"/>
            <w:vMerge/>
            <w:shd w:val="clear" w:color="auto" w:fill="auto"/>
            <w:vAlign w:val="center"/>
          </w:tcPr>
          <w:p w14:paraId="2D871B57" w14:textId="77777777" w:rsidR="001C2999" w:rsidRPr="00B71865" w:rsidRDefault="001C2999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604FD076" w14:textId="689013E2" w:rsidR="001C2999" w:rsidRPr="00EC4EA1" w:rsidRDefault="001C2999" w:rsidP="0050164A">
            <w:pPr>
              <w:snapToGrid w:val="0"/>
              <w:spacing w:after="0"/>
              <w:rPr>
                <w:rFonts w:ascii="Calibri" w:hAnsi="Calibri" w:cs="Calibri"/>
                <w:bCs/>
              </w:rPr>
            </w:pPr>
            <w:r w:rsidRPr="00EC4EA1">
              <w:rPr>
                <w:rFonts w:ascii="Calibri" w:hAnsi="Calibri" w:cs="Calibri"/>
                <w:bCs/>
              </w:rPr>
              <w:t xml:space="preserve">Pogonjeni valjkasti transporter </w:t>
            </w:r>
            <w:r w:rsidRPr="00EC4EA1">
              <w:rPr>
                <w:rFonts w:ascii="Calibri" w:hAnsi="Calibri" w:cs="Calibri"/>
                <w:bCs/>
              </w:rPr>
              <w:t>10</w:t>
            </w:r>
            <w:r w:rsidRPr="00EC4EA1">
              <w:rPr>
                <w:rFonts w:ascii="Calibri" w:hAnsi="Calibri" w:cs="Calibri"/>
                <w:bCs/>
              </w:rPr>
              <w:t>-</w:t>
            </w:r>
            <w:r w:rsidRPr="00EC4EA1">
              <w:rPr>
                <w:rFonts w:ascii="Calibri" w:hAnsi="Calibri" w:cs="Calibri"/>
                <w:bCs/>
              </w:rPr>
              <w:t>11</w:t>
            </w:r>
            <w:r w:rsidRPr="00EC4EA1">
              <w:rPr>
                <w:rFonts w:ascii="Calibri" w:hAnsi="Calibri" w:cs="Calibri"/>
                <w:bCs/>
              </w:rPr>
              <w:t>m</w:t>
            </w:r>
          </w:p>
          <w:p w14:paraId="3330984C" w14:textId="70FD2032" w:rsidR="001C2999" w:rsidRPr="00EC4EA1" w:rsidRDefault="001C2999" w:rsidP="0050164A">
            <w:pPr>
              <w:snapToGrid w:val="0"/>
              <w:spacing w:after="0"/>
              <w:rPr>
                <w:rFonts w:ascii="Calibri" w:hAnsi="Calibri" w:cs="Calibri"/>
                <w:bCs/>
              </w:rPr>
            </w:pPr>
            <w:r w:rsidRPr="00EC4EA1">
              <w:rPr>
                <w:rFonts w:ascii="Calibri" w:hAnsi="Calibri" w:cs="Calibri"/>
                <w:bCs/>
              </w:rPr>
              <w:t>Širina valjak 1000-1100mm, promjer valjka 180-200mm</w:t>
            </w:r>
          </w:p>
        </w:tc>
        <w:tc>
          <w:tcPr>
            <w:tcW w:w="3682" w:type="dxa"/>
            <w:shd w:val="clear" w:color="auto" w:fill="auto"/>
          </w:tcPr>
          <w:p w14:paraId="6A4F5E38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01DE768B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C2999" w:rsidRPr="00EA50F9" w14:paraId="4B4FBB56" w14:textId="77777777" w:rsidTr="00B13C0E">
        <w:trPr>
          <w:cantSplit/>
          <w:trHeight w:val="300"/>
        </w:trPr>
        <w:tc>
          <w:tcPr>
            <w:tcW w:w="692" w:type="dxa"/>
            <w:vMerge/>
            <w:shd w:val="clear" w:color="auto" w:fill="auto"/>
            <w:vAlign w:val="center"/>
          </w:tcPr>
          <w:p w14:paraId="4BBC14EE" w14:textId="77777777" w:rsidR="001C2999" w:rsidRPr="00B71865" w:rsidRDefault="001C2999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097BC1B6" w14:textId="49055998" w:rsidR="001C2999" w:rsidRPr="00EC4EA1" w:rsidRDefault="001C2999" w:rsidP="00F337EB">
            <w:pPr>
              <w:snapToGrid w:val="0"/>
              <w:spacing w:after="0"/>
              <w:rPr>
                <w:rFonts w:ascii="Calibri" w:hAnsi="Calibri" w:cs="Calibri"/>
                <w:bCs/>
              </w:rPr>
            </w:pPr>
            <w:r w:rsidRPr="00EC4EA1">
              <w:rPr>
                <w:rFonts w:ascii="Calibri" w:hAnsi="Calibri" w:cs="Calibri"/>
                <w:bCs/>
              </w:rPr>
              <w:t xml:space="preserve">Lančani </w:t>
            </w:r>
            <w:proofErr w:type="spellStart"/>
            <w:r w:rsidRPr="00EC4EA1">
              <w:rPr>
                <w:rFonts w:ascii="Calibri" w:hAnsi="Calibri" w:cs="Calibri"/>
                <w:bCs/>
              </w:rPr>
              <w:t>izbacivači</w:t>
            </w:r>
            <w:proofErr w:type="spellEnd"/>
            <w:r w:rsidRPr="00EC4EA1">
              <w:rPr>
                <w:rFonts w:ascii="Calibri" w:hAnsi="Calibri" w:cs="Calibri"/>
                <w:bCs/>
              </w:rPr>
              <w:t xml:space="preserve"> 5+4 gran</w:t>
            </w:r>
            <w:r w:rsidRPr="00EC4EA1">
              <w:rPr>
                <w:rFonts w:ascii="Calibri" w:hAnsi="Calibri" w:cs="Calibri"/>
                <w:bCs/>
              </w:rPr>
              <w:t>a</w:t>
            </w:r>
          </w:p>
        </w:tc>
        <w:tc>
          <w:tcPr>
            <w:tcW w:w="3682" w:type="dxa"/>
            <w:shd w:val="clear" w:color="auto" w:fill="auto"/>
          </w:tcPr>
          <w:p w14:paraId="6BC30F06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352443F4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C2999" w:rsidRPr="00EA50F9" w14:paraId="2218167F" w14:textId="77777777" w:rsidTr="00B13C0E">
        <w:trPr>
          <w:cantSplit/>
          <w:trHeight w:val="300"/>
        </w:trPr>
        <w:tc>
          <w:tcPr>
            <w:tcW w:w="692" w:type="dxa"/>
            <w:vMerge/>
            <w:shd w:val="clear" w:color="auto" w:fill="auto"/>
            <w:vAlign w:val="center"/>
          </w:tcPr>
          <w:p w14:paraId="3420F98C" w14:textId="77777777" w:rsidR="001C2999" w:rsidRPr="00B71865" w:rsidRDefault="001C2999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70125097" w14:textId="42B8D1CE" w:rsidR="001C2999" w:rsidRPr="00EC4EA1" w:rsidRDefault="001C2999" w:rsidP="00F337EB">
            <w:pPr>
              <w:snapToGrid w:val="0"/>
              <w:spacing w:after="0"/>
              <w:rPr>
                <w:rFonts w:ascii="Calibri" w:hAnsi="Calibri" w:cs="Calibri"/>
                <w:bCs/>
              </w:rPr>
            </w:pPr>
            <w:proofErr w:type="spellStart"/>
            <w:r w:rsidRPr="00EC4EA1">
              <w:rPr>
                <w:rFonts w:ascii="Calibri" w:hAnsi="Calibri" w:cs="Calibri"/>
                <w:bCs/>
                <w:lang w:val="en-GB"/>
              </w:rPr>
              <w:t>Poprečni</w:t>
            </w:r>
            <w:proofErr w:type="spellEnd"/>
            <w:r w:rsidRPr="00EC4EA1">
              <w:rPr>
                <w:rFonts w:ascii="Calibri" w:hAnsi="Calibri" w:cs="Calibri"/>
                <w:bCs/>
                <w:lang w:val="en-GB"/>
              </w:rPr>
              <w:t xml:space="preserve"> </w:t>
            </w:r>
            <w:proofErr w:type="spellStart"/>
            <w:r w:rsidRPr="00EC4EA1">
              <w:rPr>
                <w:rFonts w:ascii="Calibri" w:hAnsi="Calibri" w:cs="Calibri"/>
                <w:bCs/>
                <w:lang w:val="en-GB"/>
              </w:rPr>
              <w:t>l</w:t>
            </w:r>
            <w:r w:rsidRPr="00EC4EA1">
              <w:rPr>
                <w:rFonts w:ascii="Calibri" w:hAnsi="Calibri" w:cs="Calibri"/>
                <w:bCs/>
                <w:lang w:val="en-GB"/>
              </w:rPr>
              <w:t>ančani</w:t>
            </w:r>
            <w:proofErr w:type="spellEnd"/>
            <w:r w:rsidRPr="00EC4EA1">
              <w:rPr>
                <w:rFonts w:ascii="Calibri" w:hAnsi="Calibri" w:cs="Calibri"/>
                <w:bCs/>
                <w:lang w:val="en-GB"/>
              </w:rPr>
              <w:t xml:space="preserve"> transporter</w:t>
            </w:r>
            <w:r w:rsidRPr="00EC4EA1">
              <w:rPr>
                <w:rFonts w:ascii="Calibri" w:hAnsi="Calibri" w:cs="Calibri"/>
                <w:bCs/>
                <w:lang w:val="en-GB"/>
              </w:rPr>
              <w:t xml:space="preserve"> za </w:t>
            </w:r>
            <w:proofErr w:type="spellStart"/>
            <w:r w:rsidRPr="00EC4EA1">
              <w:rPr>
                <w:rFonts w:ascii="Calibri" w:hAnsi="Calibri" w:cs="Calibri"/>
                <w:bCs/>
                <w:lang w:val="en-GB"/>
              </w:rPr>
              <w:t>dasku</w:t>
            </w:r>
            <w:proofErr w:type="spellEnd"/>
            <w:r w:rsidRPr="00EC4EA1">
              <w:rPr>
                <w:rFonts w:ascii="Calibri" w:hAnsi="Calibri" w:cs="Calibri"/>
                <w:bCs/>
                <w:lang w:val="en-GB"/>
              </w:rPr>
              <w:t>, 2-3m, 5 grana</w:t>
            </w:r>
          </w:p>
        </w:tc>
        <w:tc>
          <w:tcPr>
            <w:tcW w:w="3682" w:type="dxa"/>
            <w:shd w:val="clear" w:color="auto" w:fill="auto"/>
          </w:tcPr>
          <w:p w14:paraId="09AA9DCE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71749F81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C2999" w:rsidRPr="00EA50F9" w14:paraId="6D3E93DE" w14:textId="77777777" w:rsidTr="00B13C0E">
        <w:trPr>
          <w:cantSplit/>
          <w:trHeight w:val="300"/>
        </w:trPr>
        <w:tc>
          <w:tcPr>
            <w:tcW w:w="692" w:type="dxa"/>
            <w:vMerge/>
            <w:shd w:val="clear" w:color="auto" w:fill="auto"/>
            <w:vAlign w:val="center"/>
          </w:tcPr>
          <w:p w14:paraId="019870F8" w14:textId="77777777" w:rsidR="001C2999" w:rsidRPr="00B71865" w:rsidRDefault="001C2999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3A75D884" w14:textId="77777777" w:rsidR="001C2999" w:rsidRPr="00EC4EA1" w:rsidRDefault="001C2999" w:rsidP="00F337EB">
            <w:pPr>
              <w:snapToGrid w:val="0"/>
              <w:spacing w:after="0"/>
              <w:rPr>
                <w:rFonts w:ascii="Calibri" w:hAnsi="Calibri" w:cs="Calibri"/>
                <w:lang w:val="en-GB"/>
              </w:rPr>
            </w:pPr>
            <w:proofErr w:type="spellStart"/>
            <w:r w:rsidRPr="00EC4EA1">
              <w:rPr>
                <w:rFonts w:ascii="Calibri" w:hAnsi="Calibri" w:cs="Calibri"/>
                <w:lang w:val="en-GB"/>
              </w:rPr>
              <w:t>Trakasti</w:t>
            </w:r>
            <w:proofErr w:type="spellEnd"/>
            <w:r w:rsidRPr="00EC4EA1">
              <w:rPr>
                <w:rFonts w:ascii="Calibri" w:hAnsi="Calibri" w:cs="Calibri"/>
                <w:lang w:val="en-GB"/>
              </w:rPr>
              <w:t xml:space="preserve"> transporter za </w:t>
            </w:r>
            <w:proofErr w:type="spellStart"/>
            <w:r w:rsidRPr="00EC4EA1">
              <w:rPr>
                <w:rFonts w:ascii="Calibri" w:hAnsi="Calibri" w:cs="Calibri"/>
                <w:lang w:val="en-GB"/>
              </w:rPr>
              <w:t>otpad</w:t>
            </w:r>
            <w:proofErr w:type="spellEnd"/>
            <w:r w:rsidRPr="00EC4EA1">
              <w:rPr>
                <w:rFonts w:ascii="Calibri" w:hAnsi="Calibri" w:cs="Calibri"/>
                <w:lang w:val="en-GB"/>
              </w:rPr>
              <w:t xml:space="preserve"> 16-17m</w:t>
            </w:r>
          </w:p>
          <w:p w14:paraId="50328720" w14:textId="79D44BFE" w:rsidR="001C2999" w:rsidRPr="00EC4EA1" w:rsidRDefault="001C2999" w:rsidP="00F337EB">
            <w:pPr>
              <w:snapToGrid w:val="0"/>
              <w:spacing w:after="0"/>
              <w:rPr>
                <w:rFonts w:ascii="Calibri" w:hAnsi="Calibri" w:cs="Calibri"/>
                <w:lang w:val="en-GB"/>
              </w:rPr>
            </w:pPr>
            <w:proofErr w:type="spellStart"/>
            <w:r w:rsidRPr="00EC4EA1">
              <w:rPr>
                <w:rFonts w:ascii="Calibri" w:hAnsi="Calibri" w:cs="Calibri"/>
                <w:lang w:val="en-GB"/>
              </w:rPr>
              <w:t>Širina</w:t>
            </w:r>
            <w:proofErr w:type="spellEnd"/>
            <w:r w:rsidRPr="00EC4EA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EC4EA1">
              <w:rPr>
                <w:rFonts w:ascii="Calibri" w:hAnsi="Calibri" w:cs="Calibri"/>
                <w:lang w:val="en-GB"/>
              </w:rPr>
              <w:t>trake</w:t>
            </w:r>
            <w:proofErr w:type="spellEnd"/>
            <w:r w:rsidRPr="00EC4EA1">
              <w:rPr>
                <w:rFonts w:ascii="Calibri" w:hAnsi="Calibri" w:cs="Calibri"/>
                <w:lang w:val="en-GB"/>
              </w:rPr>
              <w:t xml:space="preserve"> 300-500mm</w:t>
            </w:r>
          </w:p>
        </w:tc>
        <w:tc>
          <w:tcPr>
            <w:tcW w:w="3682" w:type="dxa"/>
            <w:shd w:val="clear" w:color="auto" w:fill="auto"/>
          </w:tcPr>
          <w:p w14:paraId="3D76C255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100A1119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C2999" w:rsidRPr="00EA50F9" w14:paraId="656DCB24" w14:textId="77777777" w:rsidTr="00B13C0E">
        <w:trPr>
          <w:cantSplit/>
          <w:trHeight w:val="300"/>
        </w:trPr>
        <w:tc>
          <w:tcPr>
            <w:tcW w:w="692" w:type="dxa"/>
            <w:vMerge/>
            <w:shd w:val="clear" w:color="auto" w:fill="auto"/>
            <w:vAlign w:val="center"/>
          </w:tcPr>
          <w:p w14:paraId="28024B23" w14:textId="77777777" w:rsidR="001C2999" w:rsidRPr="00B71865" w:rsidRDefault="001C2999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7B0937C8" w14:textId="590BD715" w:rsidR="001C2999" w:rsidRPr="00EC4EA1" w:rsidRDefault="001C2999" w:rsidP="00F337EB">
            <w:pPr>
              <w:snapToGrid w:val="0"/>
              <w:spacing w:after="0"/>
              <w:rPr>
                <w:rFonts w:ascii="Calibri" w:hAnsi="Calibri" w:cs="Calibri"/>
                <w:lang w:val="en-GB"/>
              </w:rPr>
            </w:pPr>
            <w:proofErr w:type="spellStart"/>
            <w:r w:rsidRPr="00EC4EA1">
              <w:rPr>
                <w:rFonts w:ascii="Calibri" w:hAnsi="Calibri" w:cs="Calibri"/>
                <w:lang w:val="en-GB"/>
              </w:rPr>
              <w:t>Reverzibilni</w:t>
            </w:r>
            <w:proofErr w:type="spellEnd"/>
            <w:r w:rsidRPr="00EC4EA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EC4EA1">
              <w:rPr>
                <w:rFonts w:ascii="Calibri" w:hAnsi="Calibri" w:cs="Calibri"/>
                <w:lang w:val="en-GB"/>
              </w:rPr>
              <w:t>lančani</w:t>
            </w:r>
            <w:proofErr w:type="spellEnd"/>
            <w:r w:rsidRPr="00EC4EA1">
              <w:rPr>
                <w:rFonts w:ascii="Calibri" w:hAnsi="Calibri" w:cs="Calibri"/>
                <w:lang w:val="en-GB"/>
              </w:rPr>
              <w:t xml:space="preserve"> transporter</w:t>
            </w:r>
            <w:r w:rsidRPr="00EC4EA1">
              <w:rPr>
                <w:rFonts w:ascii="Calibri" w:hAnsi="Calibri" w:cs="Calibri"/>
                <w:lang w:val="en-GB"/>
              </w:rPr>
              <w:t xml:space="preserve"> 5 </w:t>
            </w:r>
            <w:proofErr w:type="spellStart"/>
            <w:r w:rsidRPr="00EC4EA1">
              <w:rPr>
                <w:rFonts w:ascii="Calibri" w:hAnsi="Calibri" w:cs="Calibri"/>
                <w:lang w:val="en-GB"/>
              </w:rPr>
              <w:t>lančanih</w:t>
            </w:r>
            <w:proofErr w:type="spellEnd"/>
            <w:r w:rsidRPr="00EC4EA1">
              <w:rPr>
                <w:rFonts w:ascii="Calibri" w:hAnsi="Calibri" w:cs="Calibri"/>
                <w:lang w:val="en-GB"/>
              </w:rPr>
              <w:t xml:space="preserve"> grana, 3-4m </w:t>
            </w:r>
            <w:proofErr w:type="spellStart"/>
            <w:r w:rsidRPr="00EC4EA1">
              <w:rPr>
                <w:rFonts w:ascii="Calibri" w:hAnsi="Calibri" w:cs="Calibri"/>
                <w:lang w:val="en-GB"/>
              </w:rPr>
              <w:t>dužine</w:t>
            </w:r>
            <w:proofErr w:type="spellEnd"/>
          </w:p>
        </w:tc>
        <w:tc>
          <w:tcPr>
            <w:tcW w:w="3682" w:type="dxa"/>
            <w:shd w:val="clear" w:color="auto" w:fill="auto"/>
          </w:tcPr>
          <w:p w14:paraId="2BADEB18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4A20BFE0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C2999" w:rsidRPr="00EA50F9" w14:paraId="40593297" w14:textId="77777777" w:rsidTr="00B13C0E">
        <w:trPr>
          <w:cantSplit/>
          <w:trHeight w:val="300"/>
        </w:trPr>
        <w:tc>
          <w:tcPr>
            <w:tcW w:w="692" w:type="dxa"/>
            <w:vMerge/>
            <w:shd w:val="clear" w:color="auto" w:fill="auto"/>
            <w:vAlign w:val="center"/>
          </w:tcPr>
          <w:p w14:paraId="68C2EA72" w14:textId="77777777" w:rsidR="001C2999" w:rsidRPr="00B71865" w:rsidRDefault="001C2999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18A8F47A" w14:textId="2D75FCBE" w:rsidR="001C2999" w:rsidRPr="00EC4EA1" w:rsidRDefault="001C2999" w:rsidP="00F337EB">
            <w:pPr>
              <w:snapToGrid w:val="0"/>
              <w:spacing w:after="0"/>
              <w:rPr>
                <w:rFonts w:ascii="Calibri" w:hAnsi="Calibri" w:cs="Calibri"/>
              </w:rPr>
            </w:pPr>
            <w:proofErr w:type="spellStart"/>
            <w:r w:rsidRPr="00EC4EA1">
              <w:rPr>
                <w:rFonts w:ascii="Calibri" w:hAnsi="Calibri" w:cs="Calibri"/>
                <w:lang w:val="en-GB"/>
              </w:rPr>
              <w:t>H</w:t>
            </w:r>
            <w:r w:rsidRPr="00EC4EA1">
              <w:rPr>
                <w:rFonts w:ascii="Calibri" w:hAnsi="Calibri" w:cs="Calibri"/>
                <w:lang w:val="en-GB"/>
              </w:rPr>
              <w:t>idraulički</w:t>
            </w:r>
            <w:proofErr w:type="spellEnd"/>
            <w:r w:rsidRPr="00EC4EA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EC4EA1">
              <w:rPr>
                <w:rFonts w:ascii="Calibri" w:hAnsi="Calibri" w:cs="Calibri"/>
                <w:lang w:val="en-GB"/>
              </w:rPr>
              <w:t>agregat</w:t>
            </w:r>
            <w:proofErr w:type="spellEnd"/>
            <w:r w:rsidRPr="00EC4EA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EC4EA1">
              <w:rPr>
                <w:rFonts w:ascii="Calibri" w:hAnsi="Calibri" w:cs="Calibri"/>
                <w:lang w:val="en-GB"/>
              </w:rPr>
              <w:t>i</w:t>
            </w:r>
            <w:proofErr w:type="spellEnd"/>
            <w:r w:rsidRPr="00EC4EA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EC4EA1">
              <w:rPr>
                <w:rFonts w:ascii="Calibri" w:hAnsi="Calibri" w:cs="Calibri"/>
                <w:lang w:val="en-GB"/>
              </w:rPr>
              <w:t>hidraulička</w:t>
            </w:r>
            <w:proofErr w:type="spellEnd"/>
            <w:r w:rsidRPr="00EC4EA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EC4EA1">
              <w:rPr>
                <w:rFonts w:ascii="Calibri" w:hAnsi="Calibri" w:cs="Calibri"/>
                <w:lang w:val="en-GB"/>
              </w:rPr>
              <w:t>instalacija</w:t>
            </w:r>
            <w:proofErr w:type="spellEnd"/>
            <w:r w:rsidRPr="00EC4EA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EC4EA1">
              <w:rPr>
                <w:rFonts w:ascii="Calibri" w:hAnsi="Calibri" w:cs="Calibri"/>
                <w:lang w:val="en-GB"/>
              </w:rPr>
              <w:t>transportne</w:t>
            </w:r>
            <w:proofErr w:type="spellEnd"/>
            <w:r w:rsidRPr="00EC4EA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EC4EA1">
              <w:rPr>
                <w:rFonts w:ascii="Calibri" w:hAnsi="Calibri" w:cs="Calibri"/>
                <w:lang w:val="en-GB"/>
              </w:rPr>
              <w:t>linije</w:t>
            </w:r>
            <w:proofErr w:type="spellEnd"/>
          </w:p>
        </w:tc>
        <w:tc>
          <w:tcPr>
            <w:tcW w:w="3682" w:type="dxa"/>
            <w:shd w:val="clear" w:color="auto" w:fill="auto"/>
          </w:tcPr>
          <w:p w14:paraId="24B7B6BA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36E9BF35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  <w:tr w:rsidR="001C2999" w:rsidRPr="00EA50F9" w14:paraId="0470B170" w14:textId="77777777" w:rsidTr="00DE37D2">
        <w:trPr>
          <w:cantSplit/>
          <w:trHeight w:val="300"/>
        </w:trPr>
        <w:tc>
          <w:tcPr>
            <w:tcW w:w="692" w:type="dxa"/>
            <w:vMerge/>
            <w:shd w:val="clear" w:color="auto" w:fill="auto"/>
            <w:vAlign w:val="center"/>
          </w:tcPr>
          <w:p w14:paraId="58F03A77" w14:textId="77777777" w:rsidR="001C2999" w:rsidRPr="00B71865" w:rsidRDefault="001C2999" w:rsidP="00542665">
            <w:pPr>
              <w:snapToGrid w:val="0"/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w="4236" w:type="dxa"/>
            <w:shd w:val="clear" w:color="auto" w:fill="auto"/>
            <w:vAlign w:val="center"/>
          </w:tcPr>
          <w:p w14:paraId="12FFC139" w14:textId="468D64CF" w:rsidR="001C2999" w:rsidRPr="00EC4EA1" w:rsidRDefault="001C2999" w:rsidP="00EC4EA1">
            <w:pPr>
              <w:tabs>
                <w:tab w:val="left" w:pos="-2268"/>
                <w:tab w:val="left" w:pos="6237"/>
              </w:tabs>
              <w:suppressAutoHyphens/>
              <w:spacing w:after="0" w:line="240" w:lineRule="auto"/>
              <w:rPr>
                <w:rFonts w:ascii="Calibri" w:hAnsi="Calibri" w:cs="Calibri"/>
                <w:lang w:val="en-GB"/>
              </w:rPr>
            </w:pPr>
            <w:proofErr w:type="spellStart"/>
            <w:r w:rsidRPr="00EC4EA1">
              <w:rPr>
                <w:rFonts w:ascii="Calibri" w:hAnsi="Calibri" w:cs="Calibri"/>
                <w:lang w:val="en-GB"/>
              </w:rPr>
              <w:t>Upravljački</w:t>
            </w:r>
            <w:proofErr w:type="spellEnd"/>
            <w:r w:rsidRPr="00EC4EA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EC4EA1">
              <w:rPr>
                <w:rFonts w:ascii="Calibri" w:hAnsi="Calibri" w:cs="Calibri"/>
                <w:lang w:val="en-GB"/>
              </w:rPr>
              <w:t>elementi</w:t>
            </w:r>
            <w:proofErr w:type="spellEnd"/>
            <w:r w:rsidRPr="00EC4EA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EC4EA1">
              <w:rPr>
                <w:rFonts w:ascii="Calibri" w:hAnsi="Calibri" w:cs="Calibri"/>
                <w:lang w:val="en-GB"/>
              </w:rPr>
              <w:t>i</w:t>
            </w:r>
            <w:proofErr w:type="spellEnd"/>
            <w:r w:rsidRPr="00EC4EA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EC4EA1">
              <w:rPr>
                <w:rFonts w:ascii="Calibri" w:hAnsi="Calibri" w:cs="Calibri"/>
                <w:lang w:val="en-GB"/>
              </w:rPr>
              <w:t>elektrorazvod</w:t>
            </w:r>
            <w:proofErr w:type="spellEnd"/>
            <w:r w:rsidRPr="00EC4EA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EC4EA1">
              <w:rPr>
                <w:rFonts w:ascii="Calibri" w:hAnsi="Calibri" w:cs="Calibri"/>
                <w:lang w:val="en-GB"/>
              </w:rPr>
              <w:t>transportne</w:t>
            </w:r>
            <w:proofErr w:type="spellEnd"/>
            <w:r w:rsidRPr="00EC4EA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EC4EA1">
              <w:rPr>
                <w:rFonts w:ascii="Calibri" w:hAnsi="Calibri" w:cs="Calibri"/>
                <w:lang w:val="en-GB"/>
              </w:rPr>
              <w:t>linije</w:t>
            </w:r>
            <w:proofErr w:type="spellEnd"/>
          </w:p>
        </w:tc>
        <w:tc>
          <w:tcPr>
            <w:tcW w:w="3682" w:type="dxa"/>
            <w:shd w:val="clear" w:color="auto" w:fill="auto"/>
          </w:tcPr>
          <w:p w14:paraId="78A460F3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  <w:tc>
          <w:tcPr>
            <w:tcW w:w="1488" w:type="dxa"/>
          </w:tcPr>
          <w:p w14:paraId="552841C9" w14:textId="77777777" w:rsidR="001C2999" w:rsidRPr="00EA50F9" w:rsidRDefault="001C2999" w:rsidP="00542665">
            <w:pPr>
              <w:snapToGrid w:val="0"/>
              <w:spacing w:after="0"/>
              <w:rPr>
                <w:rFonts w:cs="Tahoma"/>
                <w:b/>
                <w:color w:val="000000"/>
              </w:rPr>
            </w:pPr>
          </w:p>
        </w:tc>
      </w:tr>
    </w:tbl>
    <w:p w14:paraId="6349D52A" w14:textId="3EBEAB81" w:rsidR="001B38AD" w:rsidRDefault="001B38AD" w:rsidP="00B2793B">
      <w:pPr>
        <w:tabs>
          <w:tab w:val="left" w:pos="567"/>
        </w:tabs>
        <w:jc w:val="both"/>
        <w:rPr>
          <w:bCs/>
        </w:rPr>
      </w:pPr>
    </w:p>
    <w:p w14:paraId="5896B7D7" w14:textId="77777777" w:rsidR="0087210F" w:rsidRDefault="0087210F" w:rsidP="0087210F">
      <w:r>
        <w:t>Ispuniti podatke, a koji se ocjenjuju u sklopu kriterija za odabir ponude</w:t>
      </w:r>
      <w:r w:rsidRPr="00566204">
        <w:t xml:space="preserve"> </w:t>
      </w:r>
      <w:r>
        <w:t>za grupu 1:</w:t>
      </w:r>
    </w:p>
    <w:p w14:paraId="291786BA" w14:textId="77777777" w:rsidR="0087210F" w:rsidRDefault="0087210F" w:rsidP="0087210F">
      <w:pPr>
        <w:pStyle w:val="ListParagraph"/>
        <w:numPr>
          <w:ilvl w:val="0"/>
          <w:numId w:val="42"/>
        </w:numPr>
        <w:jc w:val="both"/>
      </w:pPr>
      <w:r>
        <w:t xml:space="preserve">Jamstveni rok </w:t>
      </w:r>
      <w:r w:rsidRPr="00144EC2">
        <w:t xml:space="preserve">na </w:t>
      </w:r>
      <w:r w:rsidRPr="00F30B95">
        <w:t>CNC postrojenje</w:t>
      </w:r>
      <w:r>
        <w:t>: ____________ mjeseci (upisati broj)</w:t>
      </w:r>
    </w:p>
    <w:p w14:paraId="06985C53" w14:textId="77777777" w:rsidR="0087210F" w:rsidRDefault="0087210F" w:rsidP="0087210F">
      <w:pPr>
        <w:pStyle w:val="ListParagraph"/>
        <w:numPr>
          <w:ilvl w:val="0"/>
          <w:numId w:val="42"/>
        </w:numPr>
        <w:jc w:val="both"/>
      </w:pPr>
      <w:r>
        <w:t>B</w:t>
      </w:r>
      <w:r w:rsidRPr="00F30B95">
        <w:t>rzin</w:t>
      </w:r>
      <w:r>
        <w:t>a</w:t>
      </w:r>
      <w:r w:rsidRPr="00F30B95">
        <w:t xml:space="preserve"> izlaska na servisnu intervenciju</w:t>
      </w:r>
      <w:r>
        <w:t>: ____________ sati (upisati broj)</w:t>
      </w:r>
    </w:p>
    <w:p w14:paraId="33C64B75" w14:textId="77777777" w:rsidR="00382A59" w:rsidRDefault="00382A59" w:rsidP="00B2793B">
      <w:pPr>
        <w:tabs>
          <w:tab w:val="left" w:pos="567"/>
        </w:tabs>
        <w:jc w:val="both"/>
        <w:rPr>
          <w:bCs/>
        </w:rPr>
      </w:pPr>
    </w:p>
    <w:p w14:paraId="4921C4DF" w14:textId="3CDC1CCE" w:rsidR="00F8593B" w:rsidRDefault="00F8593B" w:rsidP="00B2793B">
      <w:pPr>
        <w:tabs>
          <w:tab w:val="left" w:pos="567"/>
        </w:tabs>
        <w:jc w:val="both"/>
        <w:rPr>
          <w:bCs/>
        </w:rPr>
      </w:pPr>
      <w:r>
        <w:rPr>
          <w:bCs/>
        </w:rPr>
        <w:t>U ______________, __/__/20__.</w:t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14:paraId="2F8A7FBF" w14:textId="77777777" w:rsidR="00B2793B" w:rsidRPr="00081A56" w:rsidRDefault="00F8593B" w:rsidP="00B2793B">
      <w:pPr>
        <w:tabs>
          <w:tab w:val="left" w:pos="567"/>
        </w:tabs>
        <w:jc w:val="both"/>
        <w:rPr>
          <w:bCs/>
        </w:rPr>
      </w:pPr>
      <w:r>
        <w:rPr>
          <w:bCs/>
        </w:rPr>
        <w:t xml:space="preserve">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</w:t>
      </w:r>
      <w:r w:rsidR="00C77B2B" w:rsidRPr="00081A56">
        <w:rPr>
          <w:bCs/>
        </w:rPr>
        <w:t>Za ponuditelja</w:t>
      </w:r>
      <w:r w:rsidR="00B2793B" w:rsidRPr="00081A56">
        <w:rPr>
          <w:bCs/>
        </w:rPr>
        <w:t>:</w:t>
      </w:r>
    </w:p>
    <w:p w14:paraId="6F5388F7" w14:textId="77777777" w:rsidR="00B2793B" w:rsidRPr="00081A56" w:rsidRDefault="00B2793B" w:rsidP="00B2793B">
      <w:pPr>
        <w:tabs>
          <w:tab w:val="left" w:pos="567"/>
        </w:tabs>
        <w:spacing w:line="240" w:lineRule="auto"/>
        <w:jc w:val="both"/>
        <w:rPr>
          <w:bCs/>
        </w:rPr>
      </w:pPr>
      <w:r>
        <w:rPr>
          <w:bCs/>
        </w:rPr>
        <w:t xml:space="preserve">             </w:t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>
        <w:rPr>
          <w:bCs/>
        </w:rPr>
        <w:t xml:space="preserve">  _______________________________</w:t>
      </w:r>
    </w:p>
    <w:p w14:paraId="7566BA96" w14:textId="03D9065F" w:rsidR="00857A3A" w:rsidRPr="002101F7" w:rsidRDefault="00B2793B" w:rsidP="002101F7">
      <w:pPr>
        <w:tabs>
          <w:tab w:val="left" w:pos="567"/>
        </w:tabs>
        <w:spacing w:after="0" w:line="240" w:lineRule="auto"/>
        <w:ind w:left="567"/>
        <w:jc w:val="center"/>
        <w:rPr>
          <w:bCs/>
          <w:sz w:val="20"/>
          <w:szCs w:val="20"/>
        </w:rPr>
      </w:pP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Pr="00081A56">
        <w:rPr>
          <w:bCs/>
        </w:rPr>
        <w:tab/>
      </w:r>
      <w:r w:rsidR="00F8593B">
        <w:rPr>
          <w:bCs/>
        </w:rPr>
        <w:t xml:space="preserve">  </w:t>
      </w:r>
      <w:r>
        <w:rPr>
          <w:bCs/>
        </w:rPr>
        <w:t xml:space="preserve">  </w:t>
      </w:r>
      <w:r w:rsidR="00F8593B">
        <w:rPr>
          <w:bCs/>
          <w:sz w:val="20"/>
          <w:szCs w:val="20"/>
        </w:rPr>
        <w:t xml:space="preserve">(ime, prezime i </w:t>
      </w:r>
      <w:r w:rsidRPr="00081A56">
        <w:rPr>
          <w:bCs/>
          <w:sz w:val="20"/>
          <w:szCs w:val="20"/>
        </w:rPr>
        <w:t xml:space="preserve">potpis </w:t>
      </w:r>
      <w:r>
        <w:rPr>
          <w:bCs/>
          <w:sz w:val="20"/>
          <w:szCs w:val="20"/>
        </w:rPr>
        <w:t>predstavnika</w:t>
      </w:r>
      <w:r w:rsidRPr="00081A56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ponuditelja</w:t>
      </w:r>
      <w:r w:rsidR="00F8593B">
        <w:rPr>
          <w:bCs/>
          <w:sz w:val="20"/>
          <w:szCs w:val="20"/>
        </w:rPr>
        <w:t xml:space="preserve"> te pečat</w:t>
      </w:r>
      <w:r w:rsidRPr="00081A56">
        <w:rPr>
          <w:bCs/>
          <w:sz w:val="20"/>
          <w:szCs w:val="20"/>
        </w:rPr>
        <w:t>)</w:t>
      </w:r>
    </w:p>
    <w:sectPr w:rsidR="00857A3A" w:rsidRPr="002101F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6BA77" w14:textId="77777777" w:rsidR="00F45124" w:rsidRDefault="00F45124" w:rsidP="008A43EA">
      <w:pPr>
        <w:spacing w:after="0" w:line="240" w:lineRule="auto"/>
      </w:pPr>
      <w:r>
        <w:separator/>
      </w:r>
    </w:p>
  </w:endnote>
  <w:endnote w:type="continuationSeparator" w:id="0">
    <w:p w14:paraId="1E2651E5" w14:textId="77777777" w:rsidR="00F45124" w:rsidRDefault="00F45124" w:rsidP="008A4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RO_Dutch-Norm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u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r_Dutch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80166" w14:textId="77777777" w:rsidR="00F45124" w:rsidRDefault="00F45124" w:rsidP="008A43EA">
      <w:pPr>
        <w:spacing w:after="0" w:line="240" w:lineRule="auto"/>
      </w:pPr>
      <w:r>
        <w:separator/>
      </w:r>
    </w:p>
  </w:footnote>
  <w:footnote w:type="continuationSeparator" w:id="0">
    <w:p w14:paraId="31011E61" w14:textId="77777777" w:rsidR="00F45124" w:rsidRDefault="00F45124" w:rsidP="008A4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00C20" w14:textId="77777777" w:rsidR="00EA50F9" w:rsidRDefault="00EA50F9">
    <w:pPr>
      <w:pStyle w:val="Header"/>
    </w:pPr>
    <w:r>
      <w:rPr>
        <w:noProof/>
        <w:lang w:eastAsia="hr-HR"/>
      </w:rPr>
      <w:drawing>
        <wp:inline distT="0" distB="0" distL="0" distR="0" wp14:anchorId="1324AA5B" wp14:editId="00A81A69">
          <wp:extent cx="5753100" cy="107442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74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Styl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1"/>
      <w:numFmt w:val="upperLetter"/>
      <w:pStyle w:val="Styleheading310pt"/>
      <w:lvlText w:val="%1."/>
      <w:lvlJc w:val="left"/>
      <w:pPr>
        <w:tabs>
          <w:tab w:val="num" w:pos="2061"/>
        </w:tabs>
        <w:ind w:left="2061" w:hanging="360"/>
      </w:pPr>
    </w:lvl>
    <w:lvl w:ilvl="1">
      <w:start w:val="1"/>
      <w:numFmt w:val="decimal"/>
      <w:lvlText w:val="%1.%2."/>
      <w:lvlJc w:val="left"/>
      <w:pPr>
        <w:tabs>
          <w:tab w:val="num" w:pos="1019"/>
        </w:tabs>
        <w:ind w:left="1454" w:hanging="432"/>
      </w:pPr>
      <w:rPr>
        <w:rFonts w:ascii="Garamond" w:hAnsi="Garamond" w:cs="Garamond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17"/>
        </w:tabs>
        <w:ind w:left="2301" w:hanging="504"/>
      </w:pPr>
    </w:lvl>
    <w:lvl w:ilvl="3">
      <w:start w:val="1"/>
      <w:numFmt w:val="decimal"/>
      <w:lvlText w:val="%1.%2.%3.%4."/>
      <w:lvlJc w:val="left"/>
      <w:pPr>
        <w:tabs>
          <w:tab w:val="num" w:pos="3237"/>
        </w:tabs>
        <w:ind w:left="2805" w:hanging="648"/>
      </w:p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3309" w:hanging="792"/>
      </w:p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81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431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397"/>
        </w:tabs>
        <w:ind w:left="482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17"/>
        </w:tabs>
        <w:ind w:left="5397" w:hanging="1440"/>
      </w:pPr>
    </w:lvl>
  </w:abstractNum>
  <w:abstractNum w:abstractNumId="2" w15:restartNumberingAfterBreak="0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00000004"/>
    <w:name w:val="WW8Num10"/>
    <w:lvl w:ilvl="0">
      <w:start w:val="1"/>
      <w:numFmt w:val="lowerLetter"/>
      <w:pStyle w:val="heading4CharChar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4" w15:restartNumberingAfterBreak="0">
    <w:nsid w:val="00000005"/>
    <w:multiLevelType w:val="singleLevel"/>
    <w:tmpl w:val="00000005"/>
    <w:name w:val="WW8Num13"/>
    <w:lvl w:ilvl="0">
      <w:start w:val="1"/>
      <w:numFmt w:val="bullet"/>
      <w:pStyle w:val="nabrajanje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lowerLetter"/>
      <w:pStyle w:val="Styleheading3Left25cmFirstline0cm1"/>
      <w:lvlText w:val="%1)"/>
      <w:lvlJc w:val="left"/>
      <w:pPr>
        <w:tabs>
          <w:tab w:val="num" w:pos="3479"/>
        </w:tabs>
        <w:ind w:left="3479" w:hanging="1778"/>
      </w:pPr>
    </w:lvl>
  </w:abstractNum>
  <w:abstractNum w:abstractNumId="6" w15:restartNumberingAfterBreak="0">
    <w:nsid w:val="00000007"/>
    <w:multiLevelType w:val="singleLevel"/>
    <w:tmpl w:val="00000007"/>
    <w:name w:val="WW8Num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multilevel"/>
    <w:tmpl w:val="00000008"/>
    <w:name w:val="WW8Num21"/>
    <w:lvl w:ilvl="0">
      <w:start w:val="1"/>
      <w:numFmt w:val="upperRoman"/>
      <w:pStyle w:val="Responseheading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00000009"/>
    <w:multiLevelType w:val="multilevel"/>
    <w:tmpl w:val="00000009"/>
    <w:name w:val="WW8Num24"/>
    <w:lvl w:ilvl="0">
      <w:start w:val="1"/>
      <w:numFmt w:val="decimal"/>
      <w:pStyle w:val="Index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A"/>
    <w:multiLevelType w:val="singleLevel"/>
    <w:tmpl w:val="0000000A"/>
    <w:name w:val="WW8Num35"/>
    <w:lvl w:ilvl="0">
      <w:start w:val="1"/>
      <w:numFmt w:val="bullet"/>
      <w:pStyle w:val="Checklist"/>
      <w:lvlText w:val="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sz w:val="24"/>
      </w:rPr>
    </w:lvl>
  </w:abstractNum>
  <w:abstractNum w:abstractNumId="10" w15:restartNumberingAfterBreak="0">
    <w:nsid w:val="0000000B"/>
    <w:multiLevelType w:val="singleLevel"/>
    <w:tmpl w:val="0000000B"/>
    <w:name w:val="WW8Num38"/>
    <w:lvl w:ilvl="0">
      <w:start w:val="1"/>
      <w:numFmt w:val="decimal"/>
      <w:pStyle w:val="Responsecontent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0000000C"/>
    <w:multiLevelType w:val="multilevel"/>
    <w:tmpl w:val="0000000C"/>
    <w:name w:val="WW8Num41"/>
    <w:lvl w:ilvl="0">
      <w:start w:val="1"/>
      <w:numFmt w:val="none"/>
      <w:pStyle w:val="StyleHeading2AutoCharCharCharChar"/>
      <w:suff w:val="nothing"/>
      <w:lvlText w:val="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596"/>
        </w:tabs>
        <w:ind w:left="596" w:hanging="454"/>
      </w:pPr>
      <w:rPr>
        <w:b/>
      </w:rPr>
    </w:lvl>
    <w:lvl w:ilvl="2">
      <w:start w:val="1"/>
      <w:numFmt w:val="decimal"/>
      <w:lvlText w:val="%2.%3."/>
      <w:lvlJc w:val="left"/>
      <w:pPr>
        <w:tabs>
          <w:tab w:val="num" w:pos="879"/>
        </w:tabs>
        <w:ind w:left="879" w:hanging="737"/>
      </w:pPr>
    </w:lvl>
    <w:lvl w:ilvl="3">
      <w:start w:val="1"/>
      <w:numFmt w:val="decimal"/>
      <w:lvlText w:val="%2.%3.%4."/>
      <w:lvlJc w:val="left"/>
      <w:pPr>
        <w:tabs>
          <w:tab w:val="num" w:pos="992"/>
        </w:tabs>
        <w:ind w:left="992" w:hanging="850"/>
      </w:pPr>
    </w:lvl>
    <w:lvl w:ilvl="4">
      <w:start w:val="1"/>
      <w:numFmt w:val="decimal"/>
      <w:lvlText w:val=".%2.%3.%4.%5"/>
      <w:lvlJc w:val="left"/>
      <w:pPr>
        <w:tabs>
          <w:tab w:val="num" w:pos="1150"/>
        </w:tabs>
        <w:ind w:left="1150" w:hanging="1008"/>
      </w:pPr>
    </w:lvl>
    <w:lvl w:ilvl="5">
      <w:start w:val="1"/>
      <w:numFmt w:val="decimal"/>
      <w:lvlText w:val=".%2.%3.%4.%5.%6"/>
      <w:lvlJc w:val="left"/>
      <w:pPr>
        <w:tabs>
          <w:tab w:val="num" w:pos="1294"/>
        </w:tabs>
        <w:ind w:left="1294" w:hanging="1152"/>
      </w:pPr>
    </w:lvl>
    <w:lvl w:ilvl="6">
      <w:start w:val="1"/>
      <w:numFmt w:val="decimal"/>
      <w:lvlText w:val=".%2.%3.%4.%5.%6.%7"/>
      <w:lvlJc w:val="left"/>
      <w:pPr>
        <w:tabs>
          <w:tab w:val="num" w:pos="1438"/>
        </w:tabs>
        <w:ind w:left="1438" w:hanging="1296"/>
      </w:pPr>
    </w:lvl>
    <w:lvl w:ilvl="7">
      <w:start w:val="1"/>
      <w:numFmt w:val="decimal"/>
      <w:lvlText w:val=".%2.%3.%4.%5.%6.%7.%8"/>
      <w:lvlJc w:val="left"/>
      <w:pPr>
        <w:tabs>
          <w:tab w:val="num" w:pos="1582"/>
        </w:tabs>
        <w:ind w:left="1582" w:hanging="1440"/>
      </w:pPr>
    </w:lvl>
    <w:lvl w:ilvl="8">
      <w:start w:val="1"/>
      <w:numFmt w:val="decimal"/>
      <w:lvlText w:val=".%2.%3.%4.%5.%6.%7.%8.%9"/>
      <w:lvlJc w:val="left"/>
      <w:pPr>
        <w:tabs>
          <w:tab w:val="num" w:pos="1726"/>
        </w:tabs>
        <w:ind w:left="1726" w:hanging="1584"/>
      </w:pPr>
    </w:lvl>
  </w:abstractNum>
  <w:abstractNum w:abstractNumId="12" w15:restartNumberingAfterBreak="0">
    <w:nsid w:val="0000000D"/>
    <w:multiLevelType w:val="singleLevel"/>
    <w:tmpl w:val="0000000D"/>
    <w:name w:val="WW8Num42"/>
    <w:lvl w:ilvl="0">
      <w:start w:val="1"/>
      <w:numFmt w:val="bullet"/>
      <w:pStyle w:val="ListaOznaen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/>
      </w:rPr>
    </w:lvl>
  </w:abstractNum>
  <w:abstractNum w:abstractNumId="13" w15:restartNumberingAfterBreak="0">
    <w:nsid w:val="0000000E"/>
    <w:multiLevelType w:val="singleLevel"/>
    <w:tmpl w:val="0000000E"/>
    <w:name w:val="WW8Num43"/>
    <w:lvl w:ilvl="0">
      <w:start w:val="1"/>
      <w:numFmt w:val="bullet"/>
      <w:pStyle w:val="bullet2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14" w15:restartNumberingAfterBreak="0">
    <w:nsid w:val="0000000F"/>
    <w:multiLevelType w:val="multilevel"/>
    <w:tmpl w:val="0000000F"/>
    <w:name w:val="WW8StyleNum"/>
    <w:lvl w:ilvl="0">
      <w:numFmt w:val="decimal"/>
      <w:pStyle w:val="Grafikeoznake2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StyleNum1"/>
    <w:lvl w:ilvl="0">
      <w:start w:val="1"/>
      <w:numFmt w:val="none"/>
      <w:pStyle w:val="Punkter"/>
      <w:suff w:val="nothing"/>
      <w:lvlText w:val="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StyleNum2"/>
    <w:lvl w:ilvl="0">
      <w:start w:val="1"/>
      <w:numFmt w:val="none"/>
      <w:pStyle w:val="EY-StdTaboEinr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2"/>
    <w:multiLevelType w:val="multilevel"/>
    <w:tmpl w:val="00000012"/>
    <w:name w:val="WW8StyleNum3"/>
    <w:lvl w:ilvl="0">
      <w:start w:val="1"/>
      <w:numFmt w:val="none"/>
      <w:pStyle w:val="EY-StdoEinr6pt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StyleNum4"/>
    <w:lvl w:ilvl="0">
      <w:start w:val="1"/>
      <w:numFmt w:val="none"/>
      <w:pStyle w:val="EY-StdoEinr3pt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StyleNum5"/>
    <w:lvl w:ilvl="0">
      <w:start w:val="1"/>
      <w:numFmt w:val="none"/>
      <w:pStyle w:val="EY-Std-Einr3pt"/>
      <w:suff w:val="nothing"/>
      <w:lvlText w:val="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StyleNum6"/>
    <w:lvl w:ilvl="0">
      <w:start w:val="1"/>
      <w:numFmt w:val="none"/>
      <w:pStyle w:val="EY-Std-Einr1pt"/>
      <w:suff w:val="nothing"/>
      <w:lvlText w:val="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00000016"/>
    <w:name w:val="WW8StyleNum7"/>
    <w:lvl w:ilvl="0">
      <w:start w:val="1"/>
      <w:numFmt w:val="none"/>
      <w:pStyle w:val="EY-StdoEinr9pt"/>
      <w:suff w:val="nothing"/>
      <w:lvlText w:val="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StyleNum8"/>
    <w:lvl w:ilvl="0">
      <w:start w:val="1"/>
      <w:numFmt w:val="decimal"/>
      <w:pStyle w:val="NumberList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34D6152"/>
    <w:multiLevelType w:val="hybridMultilevel"/>
    <w:tmpl w:val="AB649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6692597"/>
    <w:multiLevelType w:val="hybridMultilevel"/>
    <w:tmpl w:val="8104EA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78C4665"/>
    <w:multiLevelType w:val="hybridMultilevel"/>
    <w:tmpl w:val="91A85F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7E811D7"/>
    <w:multiLevelType w:val="hybridMultilevel"/>
    <w:tmpl w:val="5112B2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8B11F94"/>
    <w:multiLevelType w:val="hybridMultilevel"/>
    <w:tmpl w:val="503C77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AFF14D1"/>
    <w:multiLevelType w:val="hybridMultilevel"/>
    <w:tmpl w:val="BA7E197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491F67"/>
    <w:multiLevelType w:val="hybridMultilevel"/>
    <w:tmpl w:val="17EC03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0E98143D"/>
    <w:multiLevelType w:val="hybridMultilevel"/>
    <w:tmpl w:val="3AB459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38A3C95"/>
    <w:multiLevelType w:val="hybridMultilevel"/>
    <w:tmpl w:val="CEF2B4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537DCB"/>
    <w:multiLevelType w:val="hybridMultilevel"/>
    <w:tmpl w:val="C9CE96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CA35AA2"/>
    <w:multiLevelType w:val="hybridMultilevel"/>
    <w:tmpl w:val="1608B4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94C0F18"/>
    <w:multiLevelType w:val="multilevel"/>
    <w:tmpl w:val="8D22DE92"/>
    <w:lvl w:ilvl="0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53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89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89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25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25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6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61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970" w:hanging="1800"/>
      </w:pPr>
      <w:rPr>
        <w:rFonts w:hint="default"/>
        <w:b/>
      </w:rPr>
    </w:lvl>
  </w:abstractNum>
  <w:abstractNum w:abstractNumId="35" w15:restartNumberingAfterBreak="0">
    <w:nsid w:val="2A954CE9"/>
    <w:multiLevelType w:val="hybridMultilevel"/>
    <w:tmpl w:val="743E08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EA64D07"/>
    <w:multiLevelType w:val="hybridMultilevel"/>
    <w:tmpl w:val="90FCB2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9307B4E"/>
    <w:multiLevelType w:val="hybridMultilevel"/>
    <w:tmpl w:val="5274C0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546C40"/>
    <w:multiLevelType w:val="multilevel"/>
    <w:tmpl w:val="9268035E"/>
    <w:lvl w:ilvl="0">
      <w:start w:val="1"/>
      <w:numFmt w:val="decimal"/>
      <w:lvlText w:val="%1."/>
      <w:lvlJc w:val="left"/>
      <w:pPr>
        <w:ind w:left="530" w:hanging="360"/>
      </w:pPr>
      <w:rPr>
        <w:rFonts w:cstheme="majorBidi" w:hint="default"/>
        <w:b/>
        <w:sz w:val="28"/>
        <w:szCs w:val="28"/>
      </w:rPr>
    </w:lvl>
    <w:lvl w:ilvl="1">
      <w:start w:val="3"/>
      <w:numFmt w:val="decimal"/>
      <w:lvlText w:val="4.%2."/>
      <w:lvlJc w:val="left"/>
      <w:pPr>
        <w:ind w:left="89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70" w:hanging="1800"/>
      </w:pPr>
      <w:rPr>
        <w:rFonts w:hint="default"/>
      </w:rPr>
    </w:lvl>
  </w:abstractNum>
  <w:abstractNum w:abstractNumId="39" w15:restartNumberingAfterBreak="0">
    <w:nsid w:val="51A30E91"/>
    <w:multiLevelType w:val="hybridMultilevel"/>
    <w:tmpl w:val="1B1EA61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376B13"/>
    <w:multiLevelType w:val="hybridMultilevel"/>
    <w:tmpl w:val="0DD273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7A57F2"/>
    <w:multiLevelType w:val="hybridMultilevel"/>
    <w:tmpl w:val="32EAC5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0C6DD9"/>
    <w:multiLevelType w:val="multilevel"/>
    <w:tmpl w:val="F9781CC8"/>
    <w:lvl w:ilvl="0">
      <w:start w:val="1"/>
      <w:numFmt w:val="decimal"/>
      <w:lvlText w:val="%1."/>
      <w:lvlJc w:val="left"/>
      <w:pPr>
        <w:ind w:left="530" w:hanging="360"/>
      </w:pPr>
      <w:rPr>
        <w:rFonts w:cstheme="majorBidi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89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70" w:hanging="1800"/>
      </w:pPr>
      <w:rPr>
        <w:rFonts w:hint="default"/>
      </w:rPr>
    </w:lvl>
  </w:abstractNum>
  <w:abstractNum w:abstractNumId="43" w15:restartNumberingAfterBreak="0">
    <w:nsid w:val="66371036"/>
    <w:multiLevelType w:val="hybridMultilevel"/>
    <w:tmpl w:val="51C45E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517B4D"/>
    <w:multiLevelType w:val="hybridMultilevel"/>
    <w:tmpl w:val="0E180F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7772D0"/>
    <w:multiLevelType w:val="hybridMultilevel"/>
    <w:tmpl w:val="C4EAC4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242F83"/>
    <w:multiLevelType w:val="hybridMultilevel"/>
    <w:tmpl w:val="BFF465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891620">
    <w:abstractNumId w:val="0"/>
  </w:num>
  <w:num w:numId="2" w16cid:durableId="1939825958">
    <w:abstractNumId w:val="1"/>
  </w:num>
  <w:num w:numId="3" w16cid:durableId="2088769796">
    <w:abstractNumId w:val="3"/>
  </w:num>
  <w:num w:numId="4" w16cid:durableId="1818499056">
    <w:abstractNumId w:val="4"/>
  </w:num>
  <w:num w:numId="5" w16cid:durableId="1989430604">
    <w:abstractNumId w:val="5"/>
  </w:num>
  <w:num w:numId="6" w16cid:durableId="327294710">
    <w:abstractNumId w:val="7"/>
  </w:num>
  <w:num w:numId="7" w16cid:durableId="1877817793">
    <w:abstractNumId w:val="8"/>
  </w:num>
  <w:num w:numId="8" w16cid:durableId="1475488936">
    <w:abstractNumId w:val="9"/>
  </w:num>
  <w:num w:numId="9" w16cid:durableId="919951368">
    <w:abstractNumId w:val="10"/>
  </w:num>
  <w:num w:numId="10" w16cid:durableId="1039624161">
    <w:abstractNumId w:val="11"/>
  </w:num>
  <w:num w:numId="11" w16cid:durableId="815683002">
    <w:abstractNumId w:val="12"/>
  </w:num>
  <w:num w:numId="12" w16cid:durableId="693382069">
    <w:abstractNumId w:val="13"/>
  </w:num>
  <w:num w:numId="13" w16cid:durableId="658778282">
    <w:abstractNumId w:val="14"/>
  </w:num>
  <w:num w:numId="14" w16cid:durableId="1805928021">
    <w:abstractNumId w:val="15"/>
  </w:num>
  <w:num w:numId="15" w16cid:durableId="64113050">
    <w:abstractNumId w:val="16"/>
  </w:num>
  <w:num w:numId="16" w16cid:durableId="624241083">
    <w:abstractNumId w:val="17"/>
  </w:num>
  <w:num w:numId="17" w16cid:durableId="1595163771">
    <w:abstractNumId w:val="18"/>
  </w:num>
  <w:num w:numId="18" w16cid:durableId="1577593363">
    <w:abstractNumId w:val="19"/>
  </w:num>
  <w:num w:numId="19" w16cid:durableId="281427889">
    <w:abstractNumId w:val="20"/>
  </w:num>
  <w:num w:numId="20" w16cid:durableId="182788806">
    <w:abstractNumId w:val="21"/>
  </w:num>
  <w:num w:numId="21" w16cid:durableId="1012151606">
    <w:abstractNumId w:val="22"/>
  </w:num>
  <w:num w:numId="22" w16cid:durableId="176189458">
    <w:abstractNumId w:val="26"/>
  </w:num>
  <w:num w:numId="23" w16cid:durableId="2073459360">
    <w:abstractNumId w:val="29"/>
  </w:num>
  <w:num w:numId="24" w16cid:durableId="1480655949">
    <w:abstractNumId w:val="28"/>
  </w:num>
  <w:num w:numId="25" w16cid:durableId="969826749">
    <w:abstractNumId w:val="27"/>
  </w:num>
  <w:num w:numId="26" w16cid:durableId="1908221999">
    <w:abstractNumId w:val="30"/>
  </w:num>
  <w:num w:numId="27" w16cid:durableId="1592853306">
    <w:abstractNumId w:val="24"/>
  </w:num>
  <w:num w:numId="28" w16cid:durableId="906694043">
    <w:abstractNumId w:val="41"/>
  </w:num>
  <w:num w:numId="29" w16cid:durableId="741830609">
    <w:abstractNumId w:val="46"/>
  </w:num>
  <w:num w:numId="30" w16cid:durableId="1680156872">
    <w:abstractNumId w:val="36"/>
  </w:num>
  <w:num w:numId="31" w16cid:durableId="564487822">
    <w:abstractNumId w:val="31"/>
  </w:num>
  <w:num w:numId="32" w16cid:durableId="1104425114">
    <w:abstractNumId w:val="35"/>
  </w:num>
  <w:num w:numId="33" w16cid:durableId="816192835">
    <w:abstractNumId w:val="23"/>
  </w:num>
  <w:num w:numId="34" w16cid:durableId="1311977462">
    <w:abstractNumId w:val="33"/>
  </w:num>
  <w:num w:numId="35" w16cid:durableId="585261818">
    <w:abstractNumId w:val="32"/>
  </w:num>
  <w:num w:numId="36" w16cid:durableId="575668369">
    <w:abstractNumId w:val="43"/>
  </w:num>
  <w:num w:numId="37" w16cid:durableId="742488204">
    <w:abstractNumId w:val="37"/>
  </w:num>
  <w:num w:numId="38" w16cid:durableId="701904279">
    <w:abstractNumId w:val="39"/>
  </w:num>
  <w:num w:numId="39" w16cid:durableId="1114324136">
    <w:abstractNumId w:val="25"/>
  </w:num>
  <w:num w:numId="40" w16cid:durableId="308945014">
    <w:abstractNumId w:val="45"/>
  </w:num>
  <w:num w:numId="41" w16cid:durableId="1235118661">
    <w:abstractNumId w:val="40"/>
  </w:num>
  <w:num w:numId="42" w16cid:durableId="2041737864">
    <w:abstractNumId w:val="44"/>
  </w:num>
  <w:num w:numId="43" w16cid:durableId="1321543243">
    <w:abstractNumId w:val="42"/>
  </w:num>
  <w:num w:numId="44" w16cid:durableId="770317624">
    <w:abstractNumId w:val="34"/>
  </w:num>
  <w:num w:numId="45" w16cid:durableId="217322829">
    <w:abstractNumId w:val="3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B18"/>
    <w:rsid w:val="00001F67"/>
    <w:rsid w:val="00004162"/>
    <w:rsid w:val="000055CB"/>
    <w:rsid w:val="00020C06"/>
    <w:rsid w:val="000267CA"/>
    <w:rsid w:val="000276C8"/>
    <w:rsid w:val="0002773E"/>
    <w:rsid w:val="000300E7"/>
    <w:rsid w:val="00031777"/>
    <w:rsid w:val="00043601"/>
    <w:rsid w:val="000442B8"/>
    <w:rsid w:val="000539F3"/>
    <w:rsid w:val="00053DFD"/>
    <w:rsid w:val="000609CA"/>
    <w:rsid w:val="0006257D"/>
    <w:rsid w:val="000810F6"/>
    <w:rsid w:val="000819C0"/>
    <w:rsid w:val="00081A56"/>
    <w:rsid w:val="00082A36"/>
    <w:rsid w:val="00091519"/>
    <w:rsid w:val="00092967"/>
    <w:rsid w:val="000B2FCF"/>
    <w:rsid w:val="000B60F3"/>
    <w:rsid w:val="000C63B6"/>
    <w:rsid w:val="000D1365"/>
    <w:rsid w:val="000D4A4D"/>
    <w:rsid w:val="000E0D4A"/>
    <w:rsid w:val="00104392"/>
    <w:rsid w:val="001105CE"/>
    <w:rsid w:val="001203F5"/>
    <w:rsid w:val="0012260E"/>
    <w:rsid w:val="001239F4"/>
    <w:rsid w:val="001316C2"/>
    <w:rsid w:val="001321E6"/>
    <w:rsid w:val="00133B18"/>
    <w:rsid w:val="00142064"/>
    <w:rsid w:val="00161F1B"/>
    <w:rsid w:val="00162CCB"/>
    <w:rsid w:val="00165FD3"/>
    <w:rsid w:val="001708EF"/>
    <w:rsid w:val="00170FE8"/>
    <w:rsid w:val="001906DF"/>
    <w:rsid w:val="0019111D"/>
    <w:rsid w:val="001A0514"/>
    <w:rsid w:val="001A3FBA"/>
    <w:rsid w:val="001A42B3"/>
    <w:rsid w:val="001B291D"/>
    <w:rsid w:val="001B38AD"/>
    <w:rsid w:val="001B444F"/>
    <w:rsid w:val="001B50C4"/>
    <w:rsid w:val="001C0341"/>
    <w:rsid w:val="001C26A3"/>
    <w:rsid w:val="001C2999"/>
    <w:rsid w:val="001C33AC"/>
    <w:rsid w:val="001C4014"/>
    <w:rsid w:val="001C6F89"/>
    <w:rsid w:val="001D3C49"/>
    <w:rsid w:val="001D672A"/>
    <w:rsid w:val="001E0FF6"/>
    <w:rsid w:val="001E51C6"/>
    <w:rsid w:val="001F16F1"/>
    <w:rsid w:val="001F174E"/>
    <w:rsid w:val="001F2477"/>
    <w:rsid w:val="001F4F41"/>
    <w:rsid w:val="001F7D8A"/>
    <w:rsid w:val="002070D1"/>
    <w:rsid w:val="002101F7"/>
    <w:rsid w:val="00213E3C"/>
    <w:rsid w:val="002220C6"/>
    <w:rsid w:val="0022751D"/>
    <w:rsid w:val="00232C48"/>
    <w:rsid w:val="0023425D"/>
    <w:rsid w:val="0025501D"/>
    <w:rsid w:val="00255F3C"/>
    <w:rsid w:val="00271733"/>
    <w:rsid w:val="002815AE"/>
    <w:rsid w:val="002830C4"/>
    <w:rsid w:val="00290FF8"/>
    <w:rsid w:val="002A6FB0"/>
    <w:rsid w:val="002A700D"/>
    <w:rsid w:val="002B2530"/>
    <w:rsid w:val="002B34EA"/>
    <w:rsid w:val="002B72AE"/>
    <w:rsid w:val="002C0270"/>
    <w:rsid w:val="002C0EA3"/>
    <w:rsid w:val="002C1687"/>
    <w:rsid w:val="002C39B4"/>
    <w:rsid w:val="002D17E6"/>
    <w:rsid w:val="002F15D9"/>
    <w:rsid w:val="00301055"/>
    <w:rsid w:val="0031528C"/>
    <w:rsid w:val="00316341"/>
    <w:rsid w:val="00321DD3"/>
    <w:rsid w:val="00330564"/>
    <w:rsid w:val="003330F5"/>
    <w:rsid w:val="00337036"/>
    <w:rsid w:val="00340B3D"/>
    <w:rsid w:val="00345328"/>
    <w:rsid w:val="0034654F"/>
    <w:rsid w:val="00346C06"/>
    <w:rsid w:val="00351CBA"/>
    <w:rsid w:val="003540FE"/>
    <w:rsid w:val="003608AD"/>
    <w:rsid w:val="00372B14"/>
    <w:rsid w:val="00375854"/>
    <w:rsid w:val="00382A59"/>
    <w:rsid w:val="003A738D"/>
    <w:rsid w:val="003C06A3"/>
    <w:rsid w:val="003C6E8E"/>
    <w:rsid w:val="003D1A1A"/>
    <w:rsid w:val="003D2485"/>
    <w:rsid w:val="003D5BBC"/>
    <w:rsid w:val="003D63B9"/>
    <w:rsid w:val="003E0D8B"/>
    <w:rsid w:val="003E1BFC"/>
    <w:rsid w:val="003E2E46"/>
    <w:rsid w:val="003E4433"/>
    <w:rsid w:val="003E6BC2"/>
    <w:rsid w:val="0040061B"/>
    <w:rsid w:val="00401EA8"/>
    <w:rsid w:val="00402E50"/>
    <w:rsid w:val="00405FB7"/>
    <w:rsid w:val="00421F5B"/>
    <w:rsid w:val="00422EC1"/>
    <w:rsid w:val="00425FBC"/>
    <w:rsid w:val="00430A9F"/>
    <w:rsid w:val="00430D3A"/>
    <w:rsid w:val="00445E29"/>
    <w:rsid w:val="00463310"/>
    <w:rsid w:val="00464681"/>
    <w:rsid w:val="004831F0"/>
    <w:rsid w:val="00485400"/>
    <w:rsid w:val="00495BA2"/>
    <w:rsid w:val="004961E4"/>
    <w:rsid w:val="004A1CA6"/>
    <w:rsid w:val="004A4085"/>
    <w:rsid w:val="004B0167"/>
    <w:rsid w:val="004B4E4D"/>
    <w:rsid w:val="004B6853"/>
    <w:rsid w:val="004C78BB"/>
    <w:rsid w:val="004D1589"/>
    <w:rsid w:val="004E3376"/>
    <w:rsid w:val="004F0E1F"/>
    <w:rsid w:val="004F1C43"/>
    <w:rsid w:val="0050164A"/>
    <w:rsid w:val="005113BF"/>
    <w:rsid w:val="0051288B"/>
    <w:rsid w:val="005140E8"/>
    <w:rsid w:val="005147A9"/>
    <w:rsid w:val="005247B9"/>
    <w:rsid w:val="00524FCF"/>
    <w:rsid w:val="0054121C"/>
    <w:rsid w:val="005425E4"/>
    <w:rsid w:val="00542665"/>
    <w:rsid w:val="00546E33"/>
    <w:rsid w:val="00562DCF"/>
    <w:rsid w:val="00565368"/>
    <w:rsid w:val="00571FEA"/>
    <w:rsid w:val="005768AF"/>
    <w:rsid w:val="00577E8F"/>
    <w:rsid w:val="0058681F"/>
    <w:rsid w:val="00595D73"/>
    <w:rsid w:val="00596960"/>
    <w:rsid w:val="005A0240"/>
    <w:rsid w:val="005A1A34"/>
    <w:rsid w:val="005A3F4F"/>
    <w:rsid w:val="005A45E0"/>
    <w:rsid w:val="005A74A7"/>
    <w:rsid w:val="005B1D48"/>
    <w:rsid w:val="005C118E"/>
    <w:rsid w:val="005D04A5"/>
    <w:rsid w:val="005E53C5"/>
    <w:rsid w:val="005E7B79"/>
    <w:rsid w:val="00611DF0"/>
    <w:rsid w:val="0061512E"/>
    <w:rsid w:val="006278D3"/>
    <w:rsid w:val="00634685"/>
    <w:rsid w:val="00640376"/>
    <w:rsid w:val="0064076A"/>
    <w:rsid w:val="00642887"/>
    <w:rsid w:val="006531CB"/>
    <w:rsid w:val="0069038A"/>
    <w:rsid w:val="00697663"/>
    <w:rsid w:val="006A07C5"/>
    <w:rsid w:val="006A1991"/>
    <w:rsid w:val="006A2762"/>
    <w:rsid w:val="006B14E6"/>
    <w:rsid w:val="006C0522"/>
    <w:rsid w:val="006C432C"/>
    <w:rsid w:val="006D366B"/>
    <w:rsid w:val="006D6DF2"/>
    <w:rsid w:val="006D7674"/>
    <w:rsid w:val="006E4002"/>
    <w:rsid w:val="006F5589"/>
    <w:rsid w:val="006F5DC0"/>
    <w:rsid w:val="0070258F"/>
    <w:rsid w:val="00706B0F"/>
    <w:rsid w:val="00711BC5"/>
    <w:rsid w:val="0071236E"/>
    <w:rsid w:val="007136C7"/>
    <w:rsid w:val="00730B85"/>
    <w:rsid w:val="00730BB4"/>
    <w:rsid w:val="00735203"/>
    <w:rsid w:val="0073689F"/>
    <w:rsid w:val="0074117D"/>
    <w:rsid w:val="007416C8"/>
    <w:rsid w:val="007436BA"/>
    <w:rsid w:val="00745EB1"/>
    <w:rsid w:val="007618C9"/>
    <w:rsid w:val="00761FDA"/>
    <w:rsid w:val="00770675"/>
    <w:rsid w:val="00776EAF"/>
    <w:rsid w:val="007842D1"/>
    <w:rsid w:val="007848A6"/>
    <w:rsid w:val="00793047"/>
    <w:rsid w:val="0079413E"/>
    <w:rsid w:val="007A4ABB"/>
    <w:rsid w:val="007A4CBB"/>
    <w:rsid w:val="007B3628"/>
    <w:rsid w:val="007B3E2C"/>
    <w:rsid w:val="007B4C9A"/>
    <w:rsid w:val="007C0200"/>
    <w:rsid w:val="007C53A5"/>
    <w:rsid w:val="007D2873"/>
    <w:rsid w:val="007D38AC"/>
    <w:rsid w:val="007D60A8"/>
    <w:rsid w:val="007F4D85"/>
    <w:rsid w:val="00814504"/>
    <w:rsid w:val="00816605"/>
    <w:rsid w:val="00816AF0"/>
    <w:rsid w:val="00820F57"/>
    <w:rsid w:val="00831028"/>
    <w:rsid w:val="008354F2"/>
    <w:rsid w:val="008456CF"/>
    <w:rsid w:val="0084645E"/>
    <w:rsid w:val="00846E41"/>
    <w:rsid w:val="0085065B"/>
    <w:rsid w:val="00856A03"/>
    <w:rsid w:val="00857A3A"/>
    <w:rsid w:val="0086467C"/>
    <w:rsid w:val="0087056A"/>
    <w:rsid w:val="00871551"/>
    <w:rsid w:val="0087210F"/>
    <w:rsid w:val="00874625"/>
    <w:rsid w:val="008748D5"/>
    <w:rsid w:val="008773A6"/>
    <w:rsid w:val="00877E8B"/>
    <w:rsid w:val="00887B4A"/>
    <w:rsid w:val="00893BE3"/>
    <w:rsid w:val="00896BBE"/>
    <w:rsid w:val="008A3C86"/>
    <w:rsid w:val="008A3E74"/>
    <w:rsid w:val="008A43EA"/>
    <w:rsid w:val="008B43E1"/>
    <w:rsid w:val="008C2989"/>
    <w:rsid w:val="008E3535"/>
    <w:rsid w:val="008E50DE"/>
    <w:rsid w:val="008F217C"/>
    <w:rsid w:val="008F2FED"/>
    <w:rsid w:val="008F4142"/>
    <w:rsid w:val="00905AF7"/>
    <w:rsid w:val="00911AB9"/>
    <w:rsid w:val="00926DDB"/>
    <w:rsid w:val="0092766B"/>
    <w:rsid w:val="00942CB5"/>
    <w:rsid w:val="00947584"/>
    <w:rsid w:val="00962AAE"/>
    <w:rsid w:val="009658FF"/>
    <w:rsid w:val="00967387"/>
    <w:rsid w:val="009676E5"/>
    <w:rsid w:val="00967A83"/>
    <w:rsid w:val="009732D3"/>
    <w:rsid w:val="009A2A8B"/>
    <w:rsid w:val="009A3102"/>
    <w:rsid w:val="009A478E"/>
    <w:rsid w:val="009A4B15"/>
    <w:rsid w:val="009A6106"/>
    <w:rsid w:val="009A7B2E"/>
    <w:rsid w:val="009B0322"/>
    <w:rsid w:val="009B0EB0"/>
    <w:rsid w:val="009B20ED"/>
    <w:rsid w:val="009B466A"/>
    <w:rsid w:val="009C4AE8"/>
    <w:rsid w:val="009C782A"/>
    <w:rsid w:val="009D034B"/>
    <w:rsid w:val="009D0E9A"/>
    <w:rsid w:val="009E329A"/>
    <w:rsid w:val="009F2F7E"/>
    <w:rsid w:val="009F33F6"/>
    <w:rsid w:val="009F407D"/>
    <w:rsid w:val="009F4B01"/>
    <w:rsid w:val="009F7CEC"/>
    <w:rsid w:val="00A070E9"/>
    <w:rsid w:val="00A11581"/>
    <w:rsid w:val="00A21317"/>
    <w:rsid w:val="00A231C1"/>
    <w:rsid w:val="00A24C8D"/>
    <w:rsid w:val="00A259D9"/>
    <w:rsid w:val="00A32865"/>
    <w:rsid w:val="00A40D9E"/>
    <w:rsid w:val="00A502E8"/>
    <w:rsid w:val="00A556C5"/>
    <w:rsid w:val="00A55B8B"/>
    <w:rsid w:val="00A62C48"/>
    <w:rsid w:val="00A64A16"/>
    <w:rsid w:val="00A66AA2"/>
    <w:rsid w:val="00A81E63"/>
    <w:rsid w:val="00A85AE2"/>
    <w:rsid w:val="00A9738D"/>
    <w:rsid w:val="00AA3A48"/>
    <w:rsid w:val="00AB2966"/>
    <w:rsid w:val="00AB50A8"/>
    <w:rsid w:val="00AB538E"/>
    <w:rsid w:val="00AB7441"/>
    <w:rsid w:val="00AC35E4"/>
    <w:rsid w:val="00AD17B6"/>
    <w:rsid w:val="00AF3CEE"/>
    <w:rsid w:val="00AF7D96"/>
    <w:rsid w:val="00B00965"/>
    <w:rsid w:val="00B02E2C"/>
    <w:rsid w:val="00B05568"/>
    <w:rsid w:val="00B11009"/>
    <w:rsid w:val="00B13328"/>
    <w:rsid w:val="00B13C0E"/>
    <w:rsid w:val="00B1713E"/>
    <w:rsid w:val="00B20898"/>
    <w:rsid w:val="00B23217"/>
    <w:rsid w:val="00B2793B"/>
    <w:rsid w:val="00B35030"/>
    <w:rsid w:val="00B3667A"/>
    <w:rsid w:val="00B41941"/>
    <w:rsid w:val="00B52127"/>
    <w:rsid w:val="00B536AE"/>
    <w:rsid w:val="00B53D1F"/>
    <w:rsid w:val="00B56547"/>
    <w:rsid w:val="00B57A1A"/>
    <w:rsid w:val="00B71865"/>
    <w:rsid w:val="00B71CFA"/>
    <w:rsid w:val="00B7223B"/>
    <w:rsid w:val="00B74411"/>
    <w:rsid w:val="00B90A49"/>
    <w:rsid w:val="00B96C10"/>
    <w:rsid w:val="00BA0365"/>
    <w:rsid w:val="00BA34C3"/>
    <w:rsid w:val="00BA4FFB"/>
    <w:rsid w:val="00BA7C9D"/>
    <w:rsid w:val="00BB61C6"/>
    <w:rsid w:val="00BC1BA5"/>
    <w:rsid w:val="00BC4481"/>
    <w:rsid w:val="00BC4A2E"/>
    <w:rsid w:val="00BC7EEF"/>
    <w:rsid w:val="00BE34E1"/>
    <w:rsid w:val="00BE541C"/>
    <w:rsid w:val="00BF6061"/>
    <w:rsid w:val="00C07862"/>
    <w:rsid w:val="00C15B78"/>
    <w:rsid w:val="00C27EA3"/>
    <w:rsid w:val="00C3075F"/>
    <w:rsid w:val="00C478D1"/>
    <w:rsid w:val="00C51BD4"/>
    <w:rsid w:val="00C540C2"/>
    <w:rsid w:val="00C759E8"/>
    <w:rsid w:val="00C77B2B"/>
    <w:rsid w:val="00C82922"/>
    <w:rsid w:val="00C911DC"/>
    <w:rsid w:val="00C93432"/>
    <w:rsid w:val="00C960C4"/>
    <w:rsid w:val="00C96F9F"/>
    <w:rsid w:val="00C97DBB"/>
    <w:rsid w:val="00CA7759"/>
    <w:rsid w:val="00CB1222"/>
    <w:rsid w:val="00CB2641"/>
    <w:rsid w:val="00CB301D"/>
    <w:rsid w:val="00CC0406"/>
    <w:rsid w:val="00CC0616"/>
    <w:rsid w:val="00CC2533"/>
    <w:rsid w:val="00CD38A1"/>
    <w:rsid w:val="00CD6DAC"/>
    <w:rsid w:val="00CE00CA"/>
    <w:rsid w:val="00CE162A"/>
    <w:rsid w:val="00CE6A94"/>
    <w:rsid w:val="00CE7C08"/>
    <w:rsid w:val="00CF1C8C"/>
    <w:rsid w:val="00CF3A0D"/>
    <w:rsid w:val="00CF7B45"/>
    <w:rsid w:val="00CF7E72"/>
    <w:rsid w:val="00D0030D"/>
    <w:rsid w:val="00D00BDB"/>
    <w:rsid w:val="00D2066D"/>
    <w:rsid w:val="00D220FA"/>
    <w:rsid w:val="00D27998"/>
    <w:rsid w:val="00D4447A"/>
    <w:rsid w:val="00D448A7"/>
    <w:rsid w:val="00D454C9"/>
    <w:rsid w:val="00D4622B"/>
    <w:rsid w:val="00D51AE2"/>
    <w:rsid w:val="00D54133"/>
    <w:rsid w:val="00D6746A"/>
    <w:rsid w:val="00D67BE8"/>
    <w:rsid w:val="00D67F70"/>
    <w:rsid w:val="00D67F88"/>
    <w:rsid w:val="00D765A5"/>
    <w:rsid w:val="00D814A3"/>
    <w:rsid w:val="00D87CB8"/>
    <w:rsid w:val="00D9737B"/>
    <w:rsid w:val="00DA1DCB"/>
    <w:rsid w:val="00DA22E9"/>
    <w:rsid w:val="00DA2D5F"/>
    <w:rsid w:val="00DB2B25"/>
    <w:rsid w:val="00DC6D9F"/>
    <w:rsid w:val="00DD5E52"/>
    <w:rsid w:val="00DE49A6"/>
    <w:rsid w:val="00DF3BD1"/>
    <w:rsid w:val="00DF5516"/>
    <w:rsid w:val="00DF7277"/>
    <w:rsid w:val="00E105A6"/>
    <w:rsid w:val="00E14568"/>
    <w:rsid w:val="00E155DA"/>
    <w:rsid w:val="00E2005A"/>
    <w:rsid w:val="00E21014"/>
    <w:rsid w:val="00E21694"/>
    <w:rsid w:val="00E261BF"/>
    <w:rsid w:val="00E31379"/>
    <w:rsid w:val="00E34B28"/>
    <w:rsid w:val="00E574E9"/>
    <w:rsid w:val="00E62FE5"/>
    <w:rsid w:val="00E6400E"/>
    <w:rsid w:val="00E96328"/>
    <w:rsid w:val="00E965EE"/>
    <w:rsid w:val="00E97385"/>
    <w:rsid w:val="00E9745A"/>
    <w:rsid w:val="00E97952"/>
    <w:rsid w:val="00EA0249"/>
    <w:rsid w:val="00EA50F9"/>
    <w:rsid w:val="00EB0ABB"/>
    <w:rsid w:val="00EB70C2"/>
    <w:rsid w:val="00EB7F19"/>
    <w:rsid w:val="00EC38BE"/>
    <w:rsid w:val="00EC4B85"/>
    <w:rsid w:val="00EC4EA1"/>
    <w:rsid w:val="00EC69AE"/>
    <w:rsid w:val="00ED0219"/>
    <w:rsid w:val="00ED6C12"/>
    <w:rsid w:val="00EE7A75"/>
    <w:rsid w:val="00EF0470"/>
    <w:rsid w:val="00EF6EEA"/>
    <w:rsid w:val="00EF7A9A"/>
    <w:rsid w:val="00F01BF6"/>
    <w:rsid w:val="00F0658A"/>
    <w:rsid w:val="00F069B9"/>
    <w:rsid w:val="00F157C0"/>
    <w:rsid w:val="00F337EB"/>
    <w:rsid w:val="00F45124"/>
    <w:rsid w:val="00F5045B"/>
    <w:rsid w:val="00F5541E"/>
    <w:rsid w:val="00F57860"/>
    <w:rsid w:val="00F67693"/>
    <w:rsid w:val="00F67EF7"/>
    <w:rsid w:val="00F705D5"/>
    <w:rsid w:val="00F723A5"/>
    <w:rsid w:val="00F76D00"/>
    <w:rsid w:val="00F8593B"/>
    <w:rsid w:val="00F86539"/>
    <w:rsid w:val="00F877D0"/>
    <w:rsid w:val="00F909A2"/>
    <w:rsid w:val="00F923CA"/>
    <w:rsid w:val="00F969A6"/>
    <w:rsid w:val="00F97C9C"/>
    <w:rsid w:val="00FA0463"/>
    <w:rsid w:val="00FA6E06"/>
    <w:rsid w:val="00FB2D1C"/>
    <w:rsid w:val="00FB2F58"/>
    <w:rsid w:val="00FB3A5D"/>
    <w:rsid w:val="00FB7EA6"/>
    <w:rsid w:val="00FD70FB"/>
    <w:rsid w:val="00FF09C5"/>
    <w:rsid w:val="00FF5F02"/>
    <w:rsid w:val="00FF62A6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44C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1"/>
    <w:qFormat/>
    <w:rsid w:val="0064076A"/>
    <w:pPr>
      <w:keepNext/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Heading2">
    <w:name w:val="heading 2"/>
    <w:basedOn w:val="Normal"/>
    <w:next w:val="Normal"/>
    <w:link w:val="Heading2Char"/>
    <w:qFormat/>
    <w:rsid w:val="0064076A"/>
    <w:pPr>
      <w:keepNext/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64076A"/>
    <w:pPr>
      <w:keepNext/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64076A"/>
    <w:pPr>
      <w:keepNext/>
      <w:suppressAutoHyphens/>
      <w:spacing w:before="240" w:after="60" w:line="240" w:lineRule="auto"/>
      <w:outlineLvl w:val="3"/>
    </w:pPr>
    <w:rPr>
      <w:rFonts w:ascii="Arial" w:eastAsia="Times New Roman" w:hAnsi="Arial" w:cs="Arial"/>
      <w:b/>
      <w:sz w:val="24"/>
      <w:szCs w:val="20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64076A"/>
    <w:p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zh-CN"/>
    </w:rPr>
  </w:style>
  <w:style w:type="paragraph" w:styleId="Heading6">
    <w:name w:val="heading 6"/>
    <w:basedOn w:val="Normal"/>
    <w:next w:val="Normal"/>
    <w:link w:val="Heading6Char"/>
    <w:qFormat/>
    <w:rsid w:val="0064076A"/>
    <w:p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64076A"/>
    <w:pPr>
      <w:keepNext/>
      <w:tabs>
        <w:tab w:val="left" w:pos="2490"/>
      </w:tabs>
      <w:suppressAutoHyphens/>
      <w:spacing w:after="0" w:line="240" w:lineRule="auto"/>
      <w:ind w:left="2490" w:hanging="360"/>
      <w:jc w:val="both"/>
      <w:outlineLvl w:val="6"/>
    </w:pPr>
    <w:rPr>
      <w:rFonts w:ascii="Times New Roman" w:eastAsia="Times New Roman" w:hAnsi="Times New Roman" w:cs="Times New Roman"/>
      <w:b/>
      <w:szCs w:val="20"/>
      <w:lang w:val="en-GB" w:eastAsia="zh-CN"/>
    </w:rPr>
  </w:style>
  <w:style w:type="paragraph" w:styleId="Heading8">
    <w:name w:val="heading 8"/>
    <w:basedOn w:val="Normal"/>
    <w:next w:val="Normal"/>
    <w:link w:val="Heading8Char"/>
    <w:qFormat/>
    <w:rsid w:val="0064076A"/>
    <w:pPr>
      <w:keepNext/>
      <w:suppressAutoHyphens/>
      <w:spacing w:after="0" w:line="240" w:lineRule="auto"/>
      <w:ind w:left="1872" w:firstLine="708"/>
      <w:jc w:val="both"/>
      <w:outlineLvl w:val="7"/>
    </w:pPr>
    <w:rPr>
      <w:rFonts w:ascii="Times New Roman" w:eastAsia="Times New Roman" w:hAnsi="Times New Roman" w:cs="Times New Roman"/>
      <w:b/>
      <w:color w:val="FF00FF"/>
      <w:sz w:val="20"/>
      <w:szCs w:val="20"/>
      <w:lang w:val="en-GB" w:eastAsia="zh-CN"/>
    </w:rPr>
  </w:style>
  <w:style w:type="paragraph" w:styleId="Heading9">
    <w:name w:val="heading 9"/>
    <w:basedOn w:val="Normal"/>
    <w:next w:val="Normal"/>
    <w:link w:val="Heading9Char"/>
    <w:qFormat/>
    <w:rsid w:val="0064076A"/>
    <w:pPr>
      <w:keepNext/>
      <w:suppressAutoHyphens/>
      <w:spacing w:after="0" w:line="240" w:lineRule="auto"/>
      <w:ind w:left="360"/>
      <w:jc w:val="center"/>
      <w:outlineLvl w:val="8"/>
    </w:pPr>
    <w:rPr>
      <w:rFonts w:ascii="Times New Roman" w:eastAsia="Times New Roman" w:hAnsi="Times New Roman" w:cs="Times New Roman"/>
      <w:b/>
      <w:szCs w:val="20"/>
      <w:lang w:val="en-GB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3EA"/>
  </w:style>
  <w:style w:type="paragraph" w:styleId="Footer">
    <w:name w:val="footer"/>
    <w:basedOn w:val="Normal"/>
    <w:link w:val="FooterChar"/>
    <w:unhideWhenUsed/>
    <w:rsid w:val="008A43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8A43EA"/>
  </w:style>
  <w:style w:type="paragraph" w:styleId="BalloonText">
    <w:name w:val="Balloon Text"/>
    <w:basedOn w:val="Normal"/>
    <w:link w:val="BalloonTextChar"/>
    <w:uiPriority w:val="99"/>
    <w:semiHidden/>
    <w:unhideWhenUsed/>
    <w:rsid w:val="008A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3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7387"/>
    <w:pPr>
      <w:ind w:left="720"/>
      <w:contextualSpacing/>
    </w:pPr>
  </w:style>
  <w:style w:type="table" w:styleId="TableGrid">
    <w:name w:val="Table Grid"/>
    <w:basedOn w:val="TableNormal"/>
    <w:uiPriority w:val="59"/>
    <w:rsid w:val="00BA34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g-23fc1">
    <w:name w:val="pg-23fc1"/>
    <w:basedOn w:val="DefaultParagraphFont"/>
    <w:rsid w:val="00E261BF"/>
  </w:style>
  <w:style w:type="character" w:customStyle="1" w:styleId="a">
    <w:name w:val="_"/>
    <w:basedOn w:val="DefaultParagraphFont"/>
    <w:rsid w:val="00E261BF"/>
  </w:style>
  <w:style w:type="character" w:customStyle="1" w:styleId="pg-12ff6">
    <w:name w:val="pg-12ff6"/>
    <w:basedOn w:val="DefaultParagraphFont"/>
    <w:rsid w:val="009D034B"/>
  </w:style>
  <w:style w:type="character" w:styleId="Hyperlink">
    <w:name w:val="Hyperlink"/>
    <w:basedOn w:val="DefaultParagraphFont"/>
    <w:unhideWhenUsed/>
    <w:rsid w:val="00B13328"/>
    <w:rPr>
      <w:color w:val="0000FF" w:themeColor="hyperlink"/>
      <w:u w:val="single"/>
    </w:rPr>
  </w:style>
  <w:style w:type="character" w:customStyle="1" w:styleId="Heading1Char1">
    <w:name w:val="Heading 1 Char1"/>
    <w:basedOn w:val="DefaultParagraphFont"/>
    <w:link w:val="Heading1"/>
    <w:rsid w:val="0064076A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sid w:val="0064076A"/>
    <w:rPr>
      <w:rFonts w:ascii="Times New Roman" w:eastAsia="Times New Roman" w:hAnsi="Times New Roman" w:cs="Times New Roman"/>
      <w:sz w:val="32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sid w:val="0064076A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sid w:val="0064076A"/>
    <w:rPr>
      <w:rFonts w:ascii="Arial" w:eastAsia="Times New Roman" w:hAnsi="Arial" w:cs="Arial"/>
      <w:b/>
      <w:sz w:val="24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sid w:val="0064076A"/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sid w:val="0064076A"/>
    <w:rPr>
      <w:rFonts w:ascii="Times New Roman" w:eastAsia="Times New Roman" w:hAnsi="Times New Roman" w:cs="Times New Roman"/>
      <w:i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64076A"/>
    <w:rPr>
      <w:rFonts w:ascii="Times New Roman" w:eastAsia="Times New Roman" w:hAnsi="Times New Roman" w:cs="Times New Roman"/>
      <w:b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4076A"/>
    <w:rPr>
      <w:rFonts w:ascii="Times New Roman" w:eastAsia="Times New Roman" w:hAnsi="Times New Roman" w:cs="Times New Roman"/>
      <w:b/>
      <w:color w:val="FF00FF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4076A"/>
    <w:rPr>
      <w:rFonts w:ascii="Times New Roman" w:eastAsia="Times New Roman" w:hAnsi="Times New Roman" w:cs="Times New Roman"/>
      <w:b/>
      <w:szCs w:val="20"/>
      <w:lang w:val="en-GB" w:eastAsia="zh-CN"/>
    </w:rPr>
  </w:style>
  <w:style w:type="character" w:customStyle="1" w:styleId="WW8Num1z0">
    <w:name w:val="WW8Num1z0"/>
    <w:rsid w:val="0064076A"/>
    <w:rPr>
      <w:rFonts w:ascii="Symbol" w:hAnsi="Symbol" w:cs="Symbol"/>
    </w:rPr>
  </w:style>
  <w:style w:type="character" w:customStyle="1" w:styleId="WW8Num1z1">
    <w:name w:val="WW8Num1z1"/>
    <w:rsid w:val="0064076A"/>
    <w:rPr>
      <w:rFonts w:ascii="Courier New" w:hAnsi="Courier New" w:cs="Courier New"/>
    </w:rPr>
  </w:style>
  <w:style w:type="character" w:customStyle="1" w:styleId="WW8Num1z2">
    <w:name w:val="WW8Num1z2"/>
    <w:rsid w:val="0064076A"/>
    <w:rPr>
      <w:rFonts w:ascii="Wingdings" w:hAnsi="Wingdings" w:cs="Wingdings"/>
    </w:rPr>
  </w:style>
  <w:style w:type="character" w:customStyle="1" w:styleId="WW8Num2z0">
    <w:name w:val="WW8Num2z0"/>
    <w:rsid w:val="0064076A"/>
    <w:rPr>
      <w:b/>
    </w:rPr>
  </w:style>
  <w:style w:type="character" w:customStyle="1" w:styleId="WW8Num2z1">
    <w:name w:val="WW8Num2z1"/>
    <w:rsid w:val="0064076A"/>
    <w:rPr>
      <w:rFonts w:ascii="Symbol" w:hAnsi="Symbol" w:cs="Symbol"/>
      <w:b/>
    </w:rPr>
  </w:style>
  <w:style w:type="character" w:customStyle="1" w:styleId="WW8Num4z0">
    <w:name w:val="WW8Num4z0"/>
    <w:rsid w:val="0064076A"/>
    <w:rPr>
      <w:rFonts w:ascii="Symbol" w:hAnsi="Symbol" w:cs="Symbol"/>
    </w:rPr>
  </w:style>
  <w:style w:type="character" w:customStyle="1" w:styleId="WW8Num4z1">
    <w:name w:val="WW8Num4z1"/>
    <w:rsid w:val="0064076A"/>
    <w:rPr>
      <w:rFonts w:ascii="Courier New" w:hAnsi="Courier New" w:cs="Courier New"/>
    </w:rPr>
  </w:style>
  <w:style w:type="character" w:customStyle="1" w:styleId="WW8Num4z2">
    <w:name w:val="WW8Num4z2"/>
    <w:rsid w:val="0064076A"/>
    <w:rPr>
      <w:rFonts w:ascii="Wingdings" w:hAnsi="Wingdings" w:cs="Wingdings"/>
    </w:rPr>
  </w:style>
  <w:style w:type="character" w:customStyle="1" w:styleId="WW8Num5z0">
    <w:name w:val="WW8Num5z0"/>
    <w:rsid w:val="0064076A"/>
    <w:rPr>
      <w:rFonts w:ascii="Symbol" w:hAnsi="Symbol" w:cs="Symbol"/>
    </w:rPr>
  </w:style>
  <w:style w:type="character" w:customStyle="1" w:styleId="WW8Num5z1">
    <w:name w:val="WW8Num5z1"/>
    <w:rsid w:val="0064076A"/>
    <w:rPr>
      <w:rFonts w:ascii="Courier New" w:hAnsi="Courier New" w:cs="Courier New"/>
    </w:rPr>
  </w:style>
  <w:style w:type="character" w:customStyle="1" w:styleId="WW8Num5z2">
    <w:name w:val="WW8Num5z2"/>
    <w:rsid w:val="0064076A"/>
    <w:rPr>
      <w:rFonts w:ascii="Wingdings" w:hAnsi="Wingdings" w:cs="Wingdings"/>
    </w:rPr>
  </w:style>
  <w:style w:type="character" w:customStyle="1" w:styleId="WW8Num6z1">
    <w:name w:val="WW8Num6z1"/>
    <w:rsid w:val="0064076A"/>
    <w:rPr>
      <w:rFonts w:ascii="Garamond" w:hAnsi="Garamond" w:cs="Garamond"/>
      <w:b/>
      <w:i w:val="0"/>
      <w:sz w:val="24"/>
      <w:szCs w:val="24"/>
    </w:rPr>
  </w:style>
  <w:style w:type="character" w:customStyle="1" w:styleId="WW8Num8z0">
    <w:name w:val="WW8Num8z0"/>
    <w:rsid w:val="0064076A"/>
    <w:rPr>
      <w:rFonts w:ascii="Symbol" w:hAnsi="Symbol" w:cs="Symbol"/>
    </w:rPr>
  </w:style>
  <w:style w:type="character" w:customStyle="1" w:styleId="WW8Num8z1">
    <w:name w:val="WW8Num8z1"/>
    <w:rsid w:val="0064076A"/>
    <w:rPr>
      <w:rFonts w:ascii="Courier New" w:hAnsi="Courier New" w:cs="Courier New"/>
    </w:rPr>
  </w:style>
  <w:style w:type="character" w:customStyle="1" w:styleId="WW8Num8z2">
    <w:name w:val="WW8Num8z2"/>
    <w:rsid w:val="0064076A"/>
    <w:rPr>
      <w:rFonts w:ascii="Wingdings" w:hAnsi="Wingdings" w:cs="Wingdings"/>
    </w:rPr>
  </w:style>
  <w:style w:type="character" w:customStyle="1" w:styleId="WW8Num9z0">
    <w:name w:val="WW8Num9z0"/>
    <w:rsid w:val="0064076A"/>
    <w:rPr>
      <w:rFonts w:ascii="Symbol" w:hAnsi="Symbol" w:cs="Symbol"/>
    </w:rPr>
  </w:style>
  <w:style w:type="character" w:customStyle="1" w:styleId="WW8Num9z1">
    <w:name w:val="WW8Num9z1"/>
    <w:rsid w:val="0064076A"/>
    <w:rPr>
      <w:rFonts w:ascii="Courier New" w:hAnsi="Courier New" w:cs="Courier New"/>
    </w:rPr>
  </w:style>
  <w:style w:type="character" w:customStyle="1" w:styleId="WW8Num9z2">
    <w:name w:val="WW8Num9z2"/>
    <w:rsid w:val="0064076A"/>
    <w:rPr>
      <w:rFonts w:ascii="Wingdings" w:hAnsi="Wingdings" w:cs="Wingdings"/>
    </w:rPr>
  </w:style>
  <w:style w:type="character" w:customStyle="1" w:styleId="WW8Num12z0">
    <w:name w:val="WW8Num12z0"/>
    <w:rsid w:val="0064076A"/>
    <w:rPr>
      <w:rFonts w:ascii="Symbol" w:hAnsi="Symbol" w:cs="Symbol"/>
    </w:rPr>
  </w:style>
  <w:style w:type="character" w:customStyle="1" w:styleId="WW8Num12z1">
    <w:name w:val="WW8Num12z1"/>
    <w:rsid w:val="0064076A"/>
    <w:rPr>
      <w:rFonts w:ascii="Courier New" w:hAnsi="Courier New" w:cs="Courier New"/>
    </w:rPr>
  </w:style>
  <w:style w:type="character" w:customStyle="1" w:styleId="WW8Num12z2">
    <w:name w:val="WW8Num12z2"/>
    <w:rsid w:val="0064076A"/>
    <w:rPr>
      <w:rFonts w:ascii="Wingdings" w:hAnsi="Wingdings" w:cs="Wingdings"/>
    </w:rPr>
  </w:style>
  <w:style w:type="character" w:customStyle="1" w:styleId="WW8Num13z0">
    <w:name w:val="WW8Num13z0"/>
    <w:rsid w:val="0064076A"/>
    <w:rPr>
      <w:rFonts w:ascii="Symbol" w:hAnsi="Symbol" w:cs="Symbol"/>
    </w:rPr>
  </w:style>
  <w:style w:type="character" w:customStyle="1" w:styleId="WW8Num15z0">
    <w:name w:val="WW8Num15z0"/>
    <w:rsid w:val="0064076A"/>
    <w:rPr>
      <w:rFonts w:ascii="Symbol" w:hAnsi="Symbol" w:cs="Symbol"/>
    </w:rPr>
  </w:style>
  <w:style w:type="character" w:customStyle="1" w:styleId="WW8Num15z1">
    <w:name w:val="WW8Num15z1"/>
    <w:rsid w:val="0064076A"/>
    <w:rPr>
      <w:rFonts w:ascii="Courier New" w:hAnsi="Courier New" w:cs="Courier New"/>
    </w:rPr>
  </w:style>
  <w:style w:type="character" w:customStyle="1" w:styleId="WW8Num15z2">
    <w:name w:val="WW8Num15z2"/>
    <w:rsid w:val="0064076A"/>
    <w:rPr>
      <w:rFonts w:ascii="Wingdings" w:hAnsi="Wingdings" w:cs="Wingdings"/>
    </w:rPr>
  </w:style>
  <w:style w:type="character" w:customStyle="1" w:styleId="WW8Num16z0">
    <w:name w:val="WW8Num16z0"/>
    <w:rsid w:val="0064076A"/>
    <w:rPr>
      <w:rFonts w:ascii="Symbol" w:hAnsi="Symbol" w:cs="Symbol"/>
    </w:rPr>
  </w:style>
  <w:style w:type="character" w:customStyle="1" w:styleId="WW8Num16z1">
    <w:name w:val="WW8Num16z1"/>
    <w:rsid w:val="0064076A"/>
    <w:rPr>
      <w:rFonts w:ascii="Courier New" w:hAnsi="Courier New" w:cs="Courier New"/>
    </w:rPr>
  </w:style>
  <w:style w:type="character" w:customStyle="1" w:styleId="WW8Num16z2">
    <w:name w:val="WW8Num16z2"/>
    <w:rsid w:val="0064076A"/>
    <w:rPr>
      <w:rFonts w:ascii="Wingdings" w:hAnsi="Wingdings" w:cs="Wingdings"/>
    </w:rPr>
  </w:style>
  <w:style w:type="character" w:customStyle="1" w:styleId="WW8Num18z0">
    <w:name w:val="WW8Num18z0"/>
    <w:rsid w:val="0064076A"/>
    <w:rPr>
      <w:rFonts w:ascii="Symbol" w:hAnsi="Symbol" w:cs="Symbol"/>
    </w:rPr>
  </w:style>
  <w:style w:type="character" w:customStyle="1" w:styleId="WW8Num18z1">
    <w:name w:val="WW8Num18z1"/>
    <w:rsid w:val="0064076A"/>
    <w:rPr>
      <w:rFonts w:ascii="Times New Roman" w:eastAsia="Times New Roman" w:hAnsi="Times New Roman" w:cs="Times New Roman"/>
    </w:rPr>
  </w:style>
  <w:style w:type="character" w:customStyle="1" w:styleId="WW8Num18z2">
    <w:name w:val="WW8Num18z2"/>
    <w:rsid w:val="0064076A"/>
    <w:rPr>
      <w:rFonts w:ascii="Wingdings" w:hAnsi="Wingdings" w:cs="Wingdings"/>
    </w:rPr>
  </w:style>
  <w:style w:type="character" w:customStyle="1" w:styleId="WW8Num18z4">
    <w:name w:val="WW8Num18z4"/>
    <w:rsid w:val="0064076A"/>
    <w:rPr>
      <w:rFonts w:ascii="Courier New" w:hAnsi="Courier New" w:cs="Courier New"/>
    </w:rPr>
  </w:style>
  <w:style w:type="character" w:customStyle="1" w:styleId="WW8Num19z0">
    <w:name w:val="WW8Num19z0"/>
    <w:rsid w:val="0064076A"/>
    <w:rPr>
      <w:rFonts w:ascii="Wingdings" w:hAnsi="Wingdings" w:cs="Wingdings"/>
    </w:rPr>
  </w:style>
  <w:style w:type="character" w:customStyle="1" w:styleId="WW8Num19z1">
    <w:name w:val="WW8Num19z1"/>
    <w:rsid w:val="0064076A"/>
    <w:rPr>
      <w:rFonts w:ascii="Courier New" w:hAnsi="Courier New" w:cs="Courier New"/>
    </w:rPr>
  </w:style>
  <w:style w:type="character" w:customStyle="1" w:styleId="WW8Num19z3">
    <w:name w:val="WW8Num19z3"/>
    <w:rsid w:val="0064076A"/>
    <w:rPr>
      <w:rFonts w:ascii="Symbol" w:hAnsi="Symbol" w:cs="Symbol"/>
    </w:rPr>
  </w:style>
  <w:style w:type="character" w:customStyle="1" w:styleId="WW8Num22z0">
    <w:name w:val="WW8Num22z0"/>
    <w:rsid w:val="0064076A"/>
    <w:rPr>
      <w:rFonts w:ascii="Wingdings" w:hAnsi="Wingdings" w:cs="Wingdings"/>
    </w:rPr>
  </w:style>
  <w:style w:type="character" w:customStyle="1" w:styleId="WW8Num22z1">
    <w:name w:val="WW8Num22z1"/>
    <w:rsid w:val="0064076A"/>
    <w:rPr>
      <w:rFonts w:ascii="Courier New" w:hAnsi="Courier New" w:cs="Courier New"/>
    </w:rPr>
  </w:style>
  <w:style w:type="character" w:customStyle="1" w:styleId="WW8Num22z3">
    <w:name w:val="WW8Num22z3"/>
    <w:rsid w:val="0064076A"/>
    <w:rPr>
      <w:rFonts w:ascii="Symbol" w:hAnsi="Symbol" w:cs="Symbol"/>
    </w:rPr>
  </w:style>
  <w:style w:type="character" w:customStyle="1" w:styleId="WW8Num23z0">
    <w:name w:val="WW8Num23z0"/>
    <w:rsid w:val="0064076A"/>
    <w:rPr>
      <w:rFonts w:ascii="Symbol" w:hAnsi="Symbol" w:cs="Symbol"/>
    </w:rPr>
  </w:style>
  <w:style w:type="character" w:customStyle="1" w:styleId="WW8Num23z1">
    <w:name w:val="WW8Num23z1"/>
    <w:rsid w:val="0064076A"/>
    <w:rPr>
      <w:rFonts w:ascii="Courier New" w:hAnsi="Courier New" w:cs="Courier New"/>
    </w:rPr>
  </w:style>
  <w:style w:type="character" w:customStyle="1" w:styleId="WW8Num23z2">
    <w:name w:val="WW8Num23z2"/>
    <w:rsid w:val="0064076A"/>
    <w:rPr>
      <w:rFonts w:ascii="Wingdings" w:hAnsi="Wingdings" w:cs="Wingdings"/>
    </w:rPr>
  </w:style>
  <w:style w:type="character" w:customStyle="1" w:styleId="WW8Num25z0">
    <w:name w:val="WW8Num25z0"/>
    <w:rsid w:val="0064076A"/>
    <w:rPr>
      <w:rFonts w:ascii="Wingdings" w:hAnsi="Wingdings" w:cs="Wingdings"/>
    </w:rPr>
  </w:style>
  <w:style w:type="character" w:customStyle="1" w:styleId="WW8Num25z1">
    <w:name w:val="WW8Num25z1"/>
    <w:rsid w:val="0064076A"/>
    <w:rPr>
      <w:rFonts w:ascii="Courier New" w:hAnsi="Courier New" w:cs="Courier New"/>
    </w:rPr>
  </w:style>
  <w:style w:type="character" w:customStyle="1" w:styleId="WW8Num25z3">
    <w:name w:val="WW8Num25z3"/>
    <w:rsid w:val="0064076A"/>
    <w:rPr>
      <w:rFonts w:ascii="Symbol" w:hAnsi="Symbol" w:cs="Symbol"/>
    </w:rPr>
  </w:style>
  <w:style w:type="character" w:customStyle="1" w:styleId="WW8Num28z0">
    <w:name w:val="WW8Num28z0"/>
    <w:rsid w:val="0064076A"/>
    <w:rPr>
      <w:rFonts w:ascii="Symbol" w:hAnsi="Symbol" w:cs="Symbol"/>
    </w:rPr>
  </w:style>
  <w:style w:type="character" w:customStyle="1" w:styleId="WW8Num28z1">
    <w:name w:val="WW8Num28z1"/>
    <w:rsid w:val="0064076A"/>
    <w:rPr>
      <w:rFonts w:ascii="Courier New" w:hAnsi="Courier New" w:cs="Courier New"/>
    </w:rPr>
  </w:style>
  <w:style w:type="character" w:customStyle="1" w:styleId="WW8Num28z2">
    <w:name w:val="WW8Num28z2"/>
    <w:rsid w:val="0064076A"/>
    <w:rPr>
      <w:rFonts w:ascii="Wingdings" w:hAnsi="Wingdings" w:cs="Wingdings"/>
    </w:rPr>
  </w:style>
  <w:style w:type="character" w:customStyle="1" w:styleId="WW8Num29z0">
    <w:name w:val="WW8Num29z0"/>
    <w:rsid w:val="0064076A"/>
    <w:rPr>
      <w:rFonts w:ascii="Wingdings" w:hAnsi="Wingdings" w:cs="Wingdings"/>
    </w:rPr>
  </w:style>
  <w:style w:type="character" w:customStyle="1" w:styleId="WW8Num29z1">
    <w:name w:val="WW8Num29z1"/>
    <w:rsid w:val="0064076A"/>
    <w:rPr>
      <w:rFonts w:ascii="Times New Roman" w:eastAsia="Times New Roman" w:hAnsi="Times New Roman" w:cs="Times New Roman"/>
    </w:rPr>
  </w:style>
  <w:style w:type="character" w:customStyle="1" w:styleId="WW8Num29z3">
    <w:name w:val="WW8Num29z3"/>
    <w:rsid w:val="0064076A"/>
    <w:rPr>
      <w:rFonts w:ascii="Symbol" w:hAnsi="Symbol" w:cs="Symbol"/>
    </w:rPr>
  </w:style>
  <w:style w:type="character" w:customStyle="1" w:styleId="WW8Num29z4">
    <w:name w:val="WW8Num29z4"/>
    <w:rsid w:val="0064076A"/>
    <w:rPr>
      <w:rFonts w:ascii="Courier New" w:hAnsi="Courier New" w:cs="Courier New"/>
    </w:rPr>
  </w:style>
  <w:style w:type="character" w:customStyle="1" w:styleId="WW8Num30z0">
    <w:name w:val="WW8Num30z0"/>
    <w:rsid w:val="0064076A"/>
    <w:rPr>
      <w:rFonts w:ascii="Symbol" w:hAnsi="Symbol" w:cs="Symbol"/>
    </w:rPr>
  </w:style>
  <w:style w:type="character" w:customStyle="1" w:styleId="WW8Num30z1">
    <w:name w:val="WW8Num30z1"/>
    <w:rsid w:val="0064076A"/>
    <w:rPr>
      <w:rFonts w:ascii="Courier New" w:hAnsi="Courier New" w:cs="Courier New"/>
    </w:rPr>
  </w:style>
  <w:style w:type="character" w:customStyle="1" w:styleId="WW8Num30z2">
    <w:name w:val="WW8Num30z2"/>
    <w:rsid w:val="0064076A"/>
    <w:rPr>
      <w:rFonts w:ascii="Wingdings" w:hAnsi="Wingdings" w:cs="Wingdings"/>
    </w:rPr>
  </w:style>
  <w:style w:type="character" w:customStyle="1" w:styleId="WW8Num31z0">
    <w:name w:val="WW8Num31z0"/>
    <w:rsid w:val="0064076A"/>
    <w:rPr>
      <w:rFonts w:ascii="Symbol" w:hAnsi="Symbol" w:cs="Symbol"/>
    </w:rPr>
  </w:style>
  <w:style w:type="character" w:customStyle="1" w:styleId="WW8Num31z1">
    <w:name w:val="WW8Num31z1"/>
    <w:rsid w:val="0064076A"/>
    <w:rPr>
      <w:rFonts w:ascii="Times New Roman" w:eastAsia="Times New Roman" w:hAnsi="Times New Roman" w:cs="Times New Roman"/>
    </w:rPr>
  </w:style>
  <w:style w:type="character" w:customStyle="1" w:styleId="WW8Num31z2">
    <w:name w:val="WW8Num31z2"/>
    <w:rsid w:val="0064076A"/>
    <w:rPr>
      <w:rFonts w:ascii="Wingdings" w:hAnsi="Wingdings" w:cs="Wingdings"/>
    </w:rPr>
  </w:style>
  <w:style w:type="character" w:customStyle="1" w:styleId="WW8Num31z4">
    <w:name w:val="WW8Num31z4"/>
    <w:rsid w:val="0064076A"/>
    <w:rPr>
      <w:rFonts w:ascii="Courier New" w:hAnsi="Courier New" w:cs="Courier New"/>
    </w:rPr>
  </w:style>
  <w:style w:type="character" w:customStyle="1" w:styleId="WW8Num32z0">
    <w:name w:val="WW8Num32z0"/>
    <w:rsid w:val="0064076A"/>
    <w:rPr>
      <w:b/>
    </w:rPr>
  </w:style>
  <w:style w:type="character" w:customStyle="1" w:styleId="WW8Num33z0">
    <w:name w:val="WW8Num33z0"/>
    <w:rsid w:val="0064076A"/>
    <w:rPr>
      <w:rFonts w:ascii="Symbol" w:hAnsi="Symbol" w:cs="Symbol"/>
    </w:rPr>
  </w:style>
  <w:style w:type="character" w:customStyle="1" w:styleId="WW8Num33z1">
    <w:name w:val="WW8Num33z1"/>
    <w:rsid w:val="0064076A"/>
    <w:rPr>
      <w:rFonts w:ascii="Courier New" w:hAnsi="Courier New" w:cs="Courier New"/>
    </w:rPr>
  </w:style>
  <w:style w:type="character" w:customStyle="1" w:styleId="WW8Num33z2">
    <w:name w:val="WW8Num33z2"/>
    <w:rsid w:val="0064076A"/>
    <w:rPr>
      <w:rFonts w:ascii="Wingdings" w:hAnsi="Wingdings" w:cs="Wingdings"/>
    </w:rPr>
  </w:style>
  <w:style w:type="character" w:customStyle="1" w:styleId="WW8Num34z1">
    <w:name w:val="WW8Num34z1"/>
    <w:rsid w:val="0064076A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64076A"/>
    <w:rPr>
      <w:rFonts w:ascii="Wingdings" w:hAnsi="Wingdings" w:cs="Wingdings"/>
      <w:sz w:val="24"/>
    </w:rPr>
  </w:style>
  <w:style w:type="character" w:customStyle="1" w:styleId="WW8Num35z1">
    <w:name w:val="WW8Num35z1"/>
    <w:rsid w:val="0064076A"/>
    <w:rPr>
      <w:rFonts w:ascii="Courier New" w:hAnsi="Courier New" w:cs="Courier New"/>
    </w:rPr>
  </w:style>
  <w:style w:type="character" w:customStyle="1" w:styleId="WW8Num35z2">
    <w:name w:val="WW8Num35z2"/>
    <w:rsid w:val="0064076A"/>
    <w:rPr>
      <w:rFonts w:ascii="Wingdings" w:hAnsi="Wingdings" w:cs="Wingdings"/>
    </w:rPr>
  </w:style>
  <w:style w:type="character" w:customStyle="1" w:styleId="WW8Num35z3">
    <w:name w:val="WW8Num35z3"/>
    <w:rsid w:val="0064076A"/>
    <w:rPr>
      <w:rFonts w:ascii="Symbol" w:hAnsi="Symbol" w:cs="Symbol"/>
    </w:rPr>
  </w:style>
  <w:style w:type="character" w:customStyle="1" w:styleId="WW8Num37z0">
    <w:name w:val="WW8Num37z0"/>
    <w:rsid w:val="0064076A"/>
    <w:rPr>
      <w:rFonts w:ascii="Symbol" w:hAnsi="Symbol" w:cs="Symbol"/>
    </w:rPr>
  </w:style>
  <w:style w:type="character" w:customStyle="1" w:styleId="WW8Num37z1">
    <w:name w:val="WW8Num37z1"/>
    <w:rsid w:val="0064076A"/>
    <w:rPr>
      <w:b/>
    </w:rPr>
  </w:style>
  <w:style w:type="character" w:customStyle="1" w:styleId="WW8Num37z2">
    <w:name w:val="WW8Num37z2"/>
    <w:rsid w:val="0064076A"/>
    <w:rPr>
      <w:rFonts w:ascii="Wingdings" w:hAnsi="Wingdings" w:cs="Wingdings"/>
    </w:rPr>
  </w:style>
  <w:style w:type="character" w:customStyle="1" w:styleId="WW8Num37z4">
    <w:name w:val="WW8Num37z4"/>
    <w:rsid w:val="0064076A"/>
    <w:rPr>
      <w:rFonts w:ascii="Courier New" w:hAnsi="Courier New" w:cs="Courier New"/>
    </w:rPr>
  </w:style>
  <w:style w:type="character" w:customStyle="1" w:styleId="WW8Num39z1">
    <w:name w:val="WW8Num39z1"/>
    <w:rsid w:val="0064076A"/>
    <w:rPr>
      <w:rFonts w:ascii="Times New Roman" w:eastAsia="Times New Roman" w:hAnsi="Times New Roman" w:cs="Times New Roman"/>
    </w:rPr>
  </w:style>
  <w:style w:type="character" w:customStyle="1" w:styleId="WW8Num40z0">
    <w:name w:val="WW8Num40z0"/>
    <w:rsid w:val="0064076A"/>
    <w:rPr>
      <w:rFonts w:ascii="Symbol" w:eastAsia="Calibri" w:hAnsi="Symbol" w:cs="Times New Roman"/>
    </w:rPr>
  </w:style>
  <w:style w:type="character" w:customStyle="1" w:styleId="WW8Num40z1">
    <w:name w:val="WW8Num40z1"/>
    <w:rsid w:val="0064076A"/>
    <w:rPr>
      <w:rFonts w:ascii="Courier New" w:hAnsi="Courier New" w:cs="Courier New"/>
    </w:rPr>
  </w:style>
  <w:style w:type="character" w:customStyle="1" w:styleId="WW8Num40z2">
    <w:name w:val="WW8Num40z2"/>
    <w:rsid w:val="0064076A"/>
    <w:rPr>
      <w:rFonts w:ascii="Wingdings" w:hAnsi="Wingdings" w:cs="Wingdings"/>
    </w:rPr>
  </w:style>
  <w:style w:type="character" w:customStyle="1" w:styleId="WW8Num40z3">
    <w:name w:val="WW8Num40z3"/>
    <w:rsid w:val="0064076A"/>
    <w:rPr>
      <w:rFonts w:ascii="Symbol" w:hAnsi="Symbol" w:cs="Symbol"/>
    </w:rPr>
  </w:style>
  <w:style w:type="character" w:customStyle="1" w:styleId="WW8Num41z1">
    <w:name w:val="WW8Num41z1"/>
    <w:rsid w:val="0064076A"/>
    <w:rPr>
      <w:b/>
    </w:rPr>
  </w:style>
  <w:style w:type="character" w:customStyle="1" w:styleId="WW8Num42z0">
    <w:name w:val="WW8Num42z0"/>
    <w:rsid w:val="0064076A"/>
    <w:rPr>
      <w:rFonts w:ascii="Symbol" w:hAnsi="Symbol" w:cs="Symbol"/>
    </w:rPr>
  </w:style>
  <w:style w:type="character" w:customStyle="1" w:styleId="WW8Num42z1">
    <w:name w:val="WW8Num42z1"/>
    <w:rsid w:val="0064076A"/>
    <w:rPr>
      <w:rFonts w:ascii="Monotype Corsiva" w:hAnsi="Monotype Corsiva" w:cs="Monotype Corsiva"/>
    </w:rPr>
  </w:style>
  <w:style w:type="character" w:customStyle="1" w:styleId="WW8Num42z2">
    <w:name w:val="WW8Num42z2"/>
    <w:rsid w:val="0064076A"/>
    <w:rPr>
      <w:rFonts w:ascii="Wingdings" w:hAnsi="Wingdings" w:cs="Wingdings"/>
    </w:rPr>
  </w:style>
  <w:style w:type="character" w:customStyle="1" w:styleId="WW8Num42z4">
    <w:name w:val="WW8Num42z4"/>
    <w:rsid w:val="0064076A"/>
    <w:rPr>
      <w:rFonts w:ascii="Courier New" w:hAnsi="Courier New" w:cs="Courier New"/>
    </w:rPr>
  </w:style>
  <w:style w:type="character" w:customStyle="1" w:styleId="WW8Num43z0">
    <w:name w:val="WW8Num43z0"/>
    <w:rsid w:val="0064076A"/>
    <w:rPr>
      <w:rFonts w:ascii="Symbol" w:hAnsi="Symbol" w:cs="Symbol"/>
    </w:rPr>
  </w:style>
  <w:style w:type="character" w:customStyle="1" w:styleId="Zadanifontodlomka1">
    <w:name w:val="Zadani font odlomka1"/>
    <w:rsid w:val="0064076A"/>
  </w:style>
  <w:style w:type="character" w:styleId="PageNumber">
    <w:name w:val="page number"/>
    <w:basedOn w:val="Zadanifontodlomka1"/>
    <w:rsid w:val="0064076A"/>
  </w:style>
  <w:style w:type="character" w:customStyle="1" w:styleId="Style12pt">
    <w:name w:val="Style 12 pt"/>
    <w:rsid w:val="0064076A"/>
    <w:rPr>
      <w:position w:val="0"/>
      <w:sz w:val="24"/>
      <w:szCs w:val="24"/>
      <w:vertAlign w:val="baseline"/>
    </w:rPr>
  </w:style>
  <w:style w:type="character" w:customStyle="1" w:styleId="Naslov1Char1">
    <w:name w:val="Naslov 1 Char1"/>
    <w:rsid w:val="0064076A"/>
    <w:rPr>
      <w:sz w:val="24"/>
      <w:lang w:val="hr-HR" w:bidi="ar-SA"/>
    </w:rPr>
  </w:style>
  <w:style w:type="character" w:customStyle="1" w:styleId="TijelotekstaChar">
    <w:name w:val="Tijelo teksta Char"/>
    <w:rsid w:val="0064076A"/>
    <w:rPr>
      <w:rFonts w:ascii="CRO_Dutch-Normal" w:hAnsi="CRO_Dutch-Normal" w:cs="CRO_Dutch-Normal"/>
      <w:sz w:val="24"/>
      <w:lang w:val="en-US" w:bidi="ar-SA"/>
    </w:rPr>
  </w:style>
  <w:style w:type="character" w:customStyle="1" w:styleId="CharChar6">
    <w:name w:val="Char Char6"/>
    <w:rsid w:val="0064076A"/>
    <w:rPr>
      <w:b/>
      <w:kern w:val="1"/>
      <w:sz w:val="28"/>
      <w:lang w:val="en-US" w:bidi="ar-SA"/>
    </w:rPr>
  </w:style>
  <w:style w:type="character" w:customStyle="1" w:styleId="CharChar5">
    <w:name w:val="Char Char5"/>
    <w:rsid w:val="0064076A"/>
    <w:rPr>
      <w:lang w:val="en-US" w:bidi="ar-SA"/>
    </w:rPr>
  </w:style>
  <w:style w:type="character" w:customStyle="1" w:styleId="Referencakomentara1">
    <w:name w:val="Referenca komentara1"/>
    <w:rsid w:val="0064076A"/>
    <w:rPr>
      <w:sz w:val="16"/>
      <w:szCs w:val="16"/>
    </w:rPr>
  </w:style>
  <w:style w:type="character" w:customStyle="1" w:styleId="heading4CharCharChar">
    <w:name w:val="heading 4 Char Char Char"/>
    <w:rsid w:val="0064076A"/>
    <w:rPr>
      <w:rFonts w:ascii="Garamond" w:hAnsi="Garamond" w:cs="Arial"/>
      <w:b/>
      <w:sz w:val="22"/>
      <w:szCs w:val="24"/>
      <w:lang w:val="hr-HR" w:bidi="ar-SA"/>
    </w:rPr>
  </w:style>
  <w:style w:type="character" w:customStyle="1" w:styleId="heading4CharCharCharCharCharCharChar">
    <w:name w:val="heading 4 Char Char Char Char Char Char Char"/>
    <w:rsid w:val="0064076A"/>
    <w:rPr>
      <w:rFonts w:ascii="Garamond" w:hAnsi="Garamond" w:cs="Arial"/>
      <w:b/>
      <w:sz w:val="22"/>
      <w:szCs w:val="24"/>
      <w:lang w:val="hr-HR" w:bidi="ar-SA"/>
    </w:rPr>
  </w:style>
  <w:style w:type="character" w:customStyle="1" w:styleId="BodytextCharCharCharChar">
    <w:name w:val="Body text Char Char Char Char"/>
    <w:rsid w:val="0064076A"/>
    <w:rPr>
      <w:rFonts w:ascii="Arial" w:hAnsi="Arial" w:cs="Arial"/>
      <w:sz w:val="22"/>
      <w:szCs w:val="24"/>
      <w:lang w:val="hr-HR" w:bidi="ar-SA"/>
    </w:rPr>
  </w:style>
  <w:style w:type="character" w:customStyle="1" w:styleId="angela2CharCharCharChar">
    <w:name w:val="angela2 Char Char Char Char"/>
    <w:rsid w:val="0064076A"/>
    <w:rPr>
      <w:rFonts w:ascii="Garamond" w:hAnsi="Garamond" w:cs="Arial"/>
      <w:b/>
      <w:bCs/>
      <w:iCs/>
      <w:smallCaps/>
      <w:sz w:val="28"/>
      <w:szCs w:val="24"/>
      <w:u w:val="single"/>
      <w:lang w:val="hr-HR" w:bidi="ar-SA"/>
    </w:rPr>
  </w:style>
  <w:style w:type="character" w:customStyle="1" w:styleId="FootnoteCharacters">
    <w:name w:val="Footnote Characters"/>
    <w:rsid w:val="0064076A"/>
    <w:rPr>
      <w:vertAlign w:val="superscript"/>
    </w:rPr>
  </w:style>
  <w:style w:type="character" w:styleId="FollowedHyperlink">
    <w:name w:val="FollowedHyperlink"/>
    <w:rsid w:val="0064076A"/>
    <w:rPr>
      <w:color w:val="800080"/>
      <w:u w:val="single"/>
    </w:rPr>
  </w:style>
  <w:style w:type="character" w:customStyle="1" w:styleId="Heading1Char">
    <w:name w:val="Heading 1 Char"/>
    <w:rsid w:val="0064076A"/>
    <w:rPr>
      <w:rFonts w:ascii="Arial" w:hAnsi="Arial" w:cs="Arial"/>
      <w:b/>
      <w:smallCaps/>
      <w:sz w:val="28"/>
      <w:szCs w:val="28"/>
      <w:lang w:val="en-US" w:bidi="ar-SA"/>
    </w:rPr>
  </w:style>
  <w:style w:type="character" w:customStyle="1" w:styleId="StyleHeading112ptChar">
    <w:name w:val="Style Heading 1 + 12 pt Char"/>
    <w:rsid w:val="0064076A"/>
    <w:rPr>
      <w:rFonts w:ascii="Arial" w:hAnsi="Arial" w:cs="Arial"/>
      <w:b/>
      <w:bCs/>
      <w:smallCaps/>
      <w:sz w:val="24"/>
      <w:szCs w:val="28"/>
      <w:lang w:val="en-US" w:bidi="ar-SA"/>
    </w:rPr>
  </w:style>
  <w:style w:type="character" w:customStyle="1" w:styleId="BodyTextChar">
    <w:name w:val="Body Text Char"/>
    <w:rsid w:val="0064076A"/>
    <w:rPr>
      <w:rFonts w:ascii="Arial" w:hAnsi="Arial" w:cs="Arial"/>
      <w:sz w:val="22"/>
      <w:lang w:val="en-GB" w:bidi="ar-SA"/>
    </w:rPr>
  </w:style>
  <w:style w:type="character" w:customStyle="1" w:styleId="angela3CharCharChar">
    <w:name w:val="angela3 Char Char Char"/>
    <w:rsid w:val="0064076A"/>
    <w:rPr>
      <w:rFonts w:ascii="Garamond" w:hAnsi="Garamond" w:cs="Arial"/>
      <w:b/>
      <w:bCs/>
      <w:i/>
      <w:iCs/>
      <w:sz w:val="24"/>
      <w:szCs w:val="28"/>
      <w:lang w:val="hr-HR" w:bidi="ar-SA"/>
    </w:rPr>
  </w:style>
  <w:style w:type="character" w:customStyle="1" w:styleId="StyleHeading2AutoCharCharCharCharChar">
    <w:name w:val="Style Heading 2 + Auto Char Char Char Char Char"/>
    <w:rsid w:val="0064076A"/>
    <w:rPr>
      <w:rFonts w:ascii="Arial" w:hAnsi="Arial" w:cs="Arial"/>
      <w:b/>
      <w:bCs/>
      <w:smallCaps/>
      <w:color w:val="000000"/>
      <w:sz w:val="28"/>
      <w:szCs w:val="28"/>
      <w:lang w:val="en-GB" w:bidi="ar-SA"/>
    </w:rPr>
  </w:style>
  <w:style w:type="character" w:customStyle="1" w:styleId="heading4CharCharCharCharChar">
    <w:name w:val="heading 4 Char Char Char Char Char"/>
    <w:rsid w:val="0064076A"/>
    <w:rPr>
      <w:rFonts w:ascii="Garamond" w:hAnsi="Garamond" w:cs="Arial"/>
      <w:b/>
      <w:sz w:val="22"/>
      <w:szCs w:val="24"/>
      <w:lang w:val="hr-HR" w:bidi="ar-SA"/>
    </w:rPr>
  </w:style>
  <w:style w:type="character" w:customStyle="1" w:styleId="style64">
    <w:name w:val="style64"/>
    <w:basedOn w:val="Zadanifontodlomka1"/>
    <w:rsid w:val="0064076A"/>
  </w:style>
  <w:style w:type="character" w:styleId="Strong">
    <w:name w:val="Strong"/>
    <w:qFormat/>
    <w:rsid w:val="0064076A"/>
    <w:rPr>
      <w:b/>
      <w:bCs/>
      <w:color w:val="000000"/>
    </w:rPr>
  </w:style>
  <w:style w:type="character" w:customStyle="1" w:styleId="NaslovChar">
    <w:name w:val="Naslov Char"/>
    <w:rsid w:val="0064076A"/>
    <w:rPr>
      <w:b/>
      <w:kern w:val="1"/>
      <w:sz w:val="28"/>
      <w:lang w:val="hr-HR" w:bidi="ar-SA"/>
    </w:rPr>
  </w:style>
  <w:style w:type="character" w:customStyle="1" w:styleId="PodnaslovChar">
    <w:name w:val="Podnaslov Char"/>
    <w:rsid w:val="0064076A"/>
    <w:rPr>
      <w:b/>
      <w:sz w:val="24"/>
      <w:lang w:val="hr-HR" w:bidi="ar-SA"/>
    </w:rPr>
  </w:style>
  <w:style w:type="paragraph" w:customStyle="1" w:styleId="Heading">
    <w:name w:val="Heading"/>
    <w:basedOn w:val="Normal"/>
    <w:next w:val="BodyText"/>
    <w:rsid w:val="0064076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zh-CN"/>
    </w:rPr>
  </w:style>
  <w:style w:type="paragraph" w:styleId="BodyText">
    <w:name w:val="Body Text"/>
    <w:basedOn w:val="Normal"/>
    <w:link w:val="BodyTextChar1"/>
    <w:rsid w:val="0064076A"/>
    <w:pPr>
      <w:suppressAutoHyphens/>
      <w:spacing w:after="0" w:line="240" w:lineRule="auto"/>
      <w:jc w:val="both"/>
    </w:pPr>
    <w:rPr>
      <w:rFonts w:ascii="CRO_Dutch-Normal" w:eastAsia="Times New Roman" w:hAnsi="CRO_Dutch-Normal" w:cs="CRO_Dutch-Normal"/>
      <w:sz w:val="24"/>
      <w:szCs w:val="20"/>
      <w:lang w:val="en-US" w:eastAsia="zh-CN"/>
    </w:rPr>
  </w:style>
  <w:style w:type="character" w:customStyle="1" w:styleId="BodyTextChar1">
    <w:name w:val="Body Text Char1"/>
    <w:basedOn w:val="DefaultParagraphFont"/>
    <w:link w:val="BodyText"/>
    <w:rsid w:val="0064076A"/>
    <w:rPr>
      <w:rFonts w:ascii="CRO_Dutch-Normal" w:eastAsia="Times New Roman" w:hAnsi="CRO_Dutch-Normal" w:cs="CRO_Dutch-Normal"/>
      <w:sz w:val="24"/>
      <w:szCs w:val="20"/>
      <w:lang w:val="en-US" w:eastAsia="zh-CN"/>
    </w:rPr>
  </w:style>
  <w:style w:type="paragraph" w:styleId="List">
    <w:name w:val="List"/>
    <w:basedOn w:val="BodyText"/>
    <w:rsid w:val="0064076A"/>
    <w:rPr>
      <w:rFonts w:cs="Mangal"/>
    </w:rPr>
  </w:style>
  <w:style w:type="paragraph" w:styleId="Caption">
    <w:name w:val="caption"/>
    <w:basedOn w:val="Normal"/>
    <w:qFormat/>
    <w:rsid w:val="0064076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val="en-US" w:eastAsia="zh-CN"/>
    </w:rPr>
  </w:style>
  <w:style w:type="paragraph" w:customStyle="1" w:styleId="Index">
    <w:name w:val="Index"/>
    <w:basedOn w:val="Normal"/>
    <w:rsid w:val="0064076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val="en-US" w:eastAsia="zh-CN"/>
    </w:rPr>
  </w:style>
  <w:style w:type="paragraph" w:customStyle="1" w:styleId="Body">
    <w:name w:val="Body"/>
    <w:basedOn w:val="Normal"/>
    <w:rsid w:val="0064076A"/>
    <w:pPr>
      <w:suppressAutoHyphens/>
      <w:spacing w:after="120" w:line="240" w:lineRule="atLeast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Style3">
    <w:name w:val="Style3"/>
    <w:basedOn w:val="Normal"/>
    <w:rsid w:val="0064076A"/>
    <w:pPr>
      <w:suppressAutoHyphens/>
      <w:spacing w:before="120" w:after="120" w:line="240" w:lineRule="auto"/>
      <w:ind w:left="709" w:hanging="352"/>
      <w:jc w:val="both"/>
    </w:pPr>
    <w:rPr>
      <w:rFonts w:ascii="Times New Roman" w:eastAsia="Times New Roman" w:hAnsi="Times New Roman" w:cs="Times New Roman"/>
      <w:b/>
      <w:sz w:val="24"/>
      <w:szCs w:val="20"/>
      <w:lang w:val="en-AU" w:eastAsia="zh-CN"/>
    </w:rPr>
  </w:style>
  <w:style w:type="paragraph" w:customStyle="1" w:styleId="Styleabcd">
    <w:name w:val="Styleabcd"/>
    <w:basedOn w:val="Normal"/>
    <w:rsid w:val="0064076A"/>
    <w:pPr>
      <w:tabs>
        <w:tab w:val="left" w:pos="3402"/>
      </w:tabs>
      <w:suppressAutoHyphens/>
      <w:spacing w:after="120" w:line="240" w:lineRule="atLeast"/>
      <w:ind w:left="1514" w:hanging="794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FootnoteText">
    <w:name w:val="footnote text"/>
    <w:basedOn w:val="Normal"/>
    <w:link w:val="FootnoteTextChar"/>
    <w:rsid w:val="0064076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rsid w:val="0064076A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Tekstbalonia1">
    <w:name w:val="Tekst balončića1"/>
    <w:basedOn w:val="Normal"/>
    <w:rsid w:val="0064076A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Grafikeoznake21">
    <w:name w:val="Grafičke oznake 21"/>
    <w:basedOn w:val="Normal"/>
    <w:rsid w:val="0064076A"/>
    <w:pPr>
      <w:numPr>
        <w:numId w:val="13"/>
      </w:numPr>
      <w:tabs>
        <w:tab w:val="left" w:pos="643"/>
      </w:tabs>
      <w:suppressAutoHyphens/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ijeloteksta21">
    <w:name w:val="Tijelo teksta 21"/>
    <w:basedOn w:val="Normal"/>
    <w:rsid w:val="0064076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Obinouvueno1">
    <w:name w:val="Obično uvučeno1"/>
    <w:basedOn w:val="Normal"/>
    <w:rsid w:val="0064076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hortReturnAddress">
    <w:name w:val="Short Return Address"/>
    <w:basedOn w:val="Normal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ignature">
    <w:name w:val="Signature"/>
    <w:basedOn w:val="Normal"/>
    <w:link w:val="SignatureChar"/>
    <w:rsid w:val="0064076A"/>
    <w:pPr>
      <w:suppressAutoHyphens/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ignatureChar">
    <w:name w:val="Signature Char"/>
    <w:basedOn w:val="DefaultParagraphFont"/>
    <w:link w:val="Signature"/>
    <w:rsid w:val="0064076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PPLine">
    <w:name w:val="PP Line"/>
    <w:basedOn w:val="Signature"/>
    <w:rsid w:val="0064076A"/>
  </w:style>
  <w:style w:type="paragraph" w:customStyle="1" w:styleId="Tijeloteksta-uvlaka21">
    <w:name w:val="Tijelo teksta - uvlaka 21"/>
    <w:basedOn w:val="Normal"/>
    <w:rsid w:val="0064076A"/>
    <w:pPr>
      <w:tabs>
        <w:tab w:val="left" w:pos="360"/>
      </w:tabs>
      <w:suppressAutoHyphens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color w:val="0000FF"/>
      <w:szCs w:val="20"/>
      <w:lang w:val="en-GB" w:eastAsia="zh-CN"/>
    </w:rPr>
  </w:style>
  <w:style w:type="paragraph" w:styleId="BodyTextIndent">
    <w:name w:val="Body Text Indent"/>
    <w:basedOn w:val="Normal"/>
    <w:link w:val="BodyTextIndentChar"/>
    <w:rsid w:val="0064076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64076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ijeloteksta31">
    <w:name w:val="Tijelo teksta 31"/>
    <w:basedOn w:val="Normal"/>
    <w:rsid w:val="0064076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Cs w:val="20"/>
      <w:lang w:val="en-GB" w:eastAsia="zh-CN"/>
    </w:rPr>
  </w:style>
  <w:style w:type="paragraph" w:customStyle="1" w:styleId="Naslov-1">
    <w:name w:val="Naslov-1"/>
    <w:basedOn w:val="Normal"/>
    <w:rsid w:val="0064076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40"/>
      <w:szCs w:val="40"/>
      <w:lang w:val="de-DE" w:eastAsia="zh-CN"/>
    </w:rPr>
  </w:style>
  <w:style w:type="paragraph" w:customStyle="1" w:styleId="Naslov-2">
    <w:name w:val="Naslov-2"/>
    <w:basedOn w:val="Normal"/>
    <w:rsid w:val="0064076A"/>
    <w:pPr>
      <w:suppressAutoHyphens/>
      <w:spacing w:after="60" w:line="240" w:lineRule="auto"/>
      <w:ind w:left="720"/>
    </w:pPr>
    <w:rPr>
      <w:rFonts w:ascii="Times New Roman" w:eastAsia="Times New Roman" w:hAnsi="Times New Roman" w:cs="Times New Roman"/>
      <w:b/>
      <w:bCs/>
      <w:sz w:val="28"/>
      <w:szCs w:val="28"/>
      <w:lang w:val="de-DE" w:eastAsia="zh-CN"/>
    </w:rPr>
  </w:style>
  <w:style w:type="paragraph" w:customStyle="1" w:styleId="Naslov-3">
    <w:name w:val="Naslov-3"/>
    <w:basedOn w:val="Normal"/>
    <w:rsid w:val="0064076A"/>
    <w:pPr>
      <w:suppressAutoHyphens/>
      <w:spacing w:after="120" w:line="240" w:lineRule="auto"/>
      <w:ind w:left="720"/>
    </w:pPr>
    <w:rPr>
      <w:rFonts w:ascii="Times New Roman" w:eastAsia="Times New Roman" w:hAnsi="Times New Roman" w:cs="Times New Roman"/>
      <w:lang w:eastAsia="zh-CN"/>
    </w:rPr>
  </w:style>
  <w:style w:type="paragraph" w:styleId="TOC3">
    <w:name w:val="toc 3"/>
    <w:basedOn w:val="Normal"/>
    <w:next w:val="Normal"/>
    <w:rsid w:val="0064076A"/>
    <w:pPr>
      <w:suppressAutoHyphens/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OC1">
    <w:name w:val="toc 1"/>
    <w:basedOn w:val="Normal"/>
    <w:next w:val="Normal"/>
    <w:rsid w:val="0064076A"/>
    <w:pPr>
      <w:tabs>
        <w:tab w:val="left" w:pos="426"/>
        <w:tab w:val="right" w:leader="dot" w:pos="935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OC2">
    <w:name w:val="toc 2"/>
    <w:basedOn w:val="Normal"/>
    <w:next w:val="Normal"/>
    <w:rsid w:val="0064076A"/>
    <w:pPr>
      <w:tabs>
        <w:tab w:val="left" w:pos="720"/>
        <w:tab w:val="right" w:leader="dot" w:pos="9356"/>
      </w:tabs>
      <w:suppressAutoHyphens/>
      <w:spacing w:after="0" w:line="240" w:lineRule="auto"/>
      <w:ind w:left="709" w:hanging="509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Obinitekst1">
    <w:name w:val="Obični tekst1"/>
    <w:basedOn w:val="Normal"/>
    <w:rsid w:val="0064076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zh-CN"/>
    </w:rPr>
  </w:style>
  <w:style w:type="paragraph" w:customStyle="1" w:styleId="Odlomakpopisa1">
    <w:name w:val="Odlomak popisa1"/>
    <w:basedOn w:val="Normal"/>
    <w:rsid w:val="0064076A"/>
    <w:pPr>
      <w:suppressAutoHyphens/>
      <w:ind w:left="720"/>
    </w:pPr>
    <w:rPr>
      <w:rFonts w:ascii="Calibri" w:eastAsia="Calibri" w:hAnsi="Calibri" w:cs="Calibri"/>
      <w:lang w:eastAsia="zh-CN"/>
    </w:rPr>
  </w:style>
  <w:style w:type="paragraph" w:customStyle="1" w:styleId="msolistparagraph0">
    <w:name w:val="msolistparagraph"/>
    <w:basedOn w:val="Normal"/>
    <w:rsid w:val="0064076A"/>
    <w:pPr>
      <w:suppressAutoHyphens/>
      <w:spacing w:after="120" w:line="240" w:lineRule="auto"/>
      <w:ind w:left="720"/>
      <w:jc w:val="both"/>
    </w:pPr>
    <w:rPr>
      <w:rFonts w:ascii="Calibri" w:eastAsia="Times New Roman" w:hAnsi="Calibri" w:cs="Calibri"/>
      <w:lang w:eastAsia="zh-CN"/>
    </w:rPr>
  </w:style>
  <w:style w:type="paragraph" w:customStyle="1" w:styleId="Punkter">
    <w:name w:val="Punkter"/>
    <w:basedOn w:val="Normal"/>
    <w:rsid w:val="0064076A"/>
    <w:pPr>
      <w:widowControl w:val="0"/>
      <w:numPr>
        <w:numId w:val="14"/>
      </w:numPr>
      <w:suppressAutoHyphens/>
      <w:overflowPunct w:val="0"/>
      <w:autoSpaceDE w:val="0"/>
      <w:spacing w:after="60" w:line="240" w:lineRule="auto"/>
      <w:textAlignment w:val="baseline"/>
    </w:pPr>
    <w:rPr>
      <w:rFonts w:ascii="Calibri" w:eastAsia="Times New Roman" w:hAnsi="Calibri" w:cs="Calibri"/>
      <w:sz w:val="24"/>
      <w:szCs w:val="20"/>
      <w:lang w:val="en-GB" w:eastAsia="zh-CN"/>
    </w:rPr>
  </w:style>
  <w:style w:type="paragraph" w:customStyle="1" w:styleId="EY-StandT6pt">
    <w:name w:val="EY-Stand./T+ 6pt"/>
    <w:basedOn w:val="Normal"/>
    <w:rsid w:val="0064076A"/>
    <w:pPr>
      <w:widowControl w:val="0"/>
      <w:suppressAutoHyphens/>
      <w:spacing w:before="120" w:after="0" w:line="240" w:lineRule="auto"/>
      <w:ind w:left="851"/>
      <w:jc w:val="both"/>
    </w:pPr>
    <w:rPr>
      <w:rFonts w:ascii="Garamond" w:eastAsia="Times New Roman" w:hAnsi="Garamond" w:cs="Garamond"/>
      <w:sz w:val="24"/>
      <w:szCs w:val="20"/>
      <w:lang w:val="en-GB" w:eastAsia="zh-CN"/>
    </w:rPr>
  </w:style>
  <w:style w:type="paragraph" w:customStyle="1" w:styleId="Opisslike1">
    <w:name w:val="Opis slike1"/>
    <w:basedOn w:val="Normal"/>
    <w:next w:val="Normal"/>
    <w:rsid w:val="0064076A"/>
    <w:pPr>
      <w:widowControl w:val="0"/>
      <w:suppressAutoHyphens/>
      <w:spacing w:before="120" w:after="120" w:line="240" w:lineRule="auto"/>
      <w:jc w:val="both"/>
    </w:pPr>
    <w:rPr>
      <w:rFonts w:ascii="Garamond" w:eastAsia="Times New Roman" w:hAnsi="Garamond" w:cs="Garamond"/>
      <w:b/>
      <w:sz w:val="24"/>
      <w:szCs w:val="20"/>
      <w:lang w:val="en-GB" w:eastAsia="zh-CN"/>
    </w:rPr>
  </w:style>
  <w:style w:type="paragraph" w:customStyle="1" w:styleId="EY-StdTaboEinr">
    <w:name w:val="EY-Std.Tab o Einr."/>
    <w:basedOn w:val="Normal"/>
    <w:rsid w:val="0064076A"/>
    <w:pPr>
      <w:widowControl w:val="0"/>
      <w:numPr>
        <w:numId w:val="15"/>
      </w:numPr>
      <w:suppressAutoHyphens/>
      <w:spacing w:before="40" w:after="40" w:line="240" w:lineRule="auto"/>
      <w:jc w:val="both"/>
    </w:pPr>
    <w:rPr>
      <w:rFonts w:ascii="Garamond" w:eastAsia="Times New Roman" w:hAnsi="Garamond" w:cs="Garamond"/>
      <w:sz w:val="24"/>
      <w:szCs w:val="20"/>
      <w:lang w:val="en-GB" w:eastAsia="zh-CN"/>
    </w:rPr>
  </w:style>
  <w:style w:type="paragraph" w:customStyle="1" w:styleId="EY-StdTabUS">
    <w:name w:val="EY-Std.Tab.US"/>
    <w:basedOn w:val="Normal"/>
    <w:rsid w:val="0064076A"/>
    <w:pPr>
      <w:widowControl w:val="0"/>
      <w:suppressAutoHyphens/>
      <w:spacing w:before="120" w:after="120" w:line="240" w:lineRule="auto"/>
      <w:ind w:firstLine="101"/>
      <w:jc w:val="center"/>
    </w:pPr>
    <w:rPr>
      <w:rFonts w:ascii="Garamond" w:eastAsia="Times New Roman" w:hAnsi="Garamond" w:cs="Garamond"/>
      <w:b/>
      <w:sz w:val="24"/>
      <w:szCs w:val="20"/>
      <w:lang w:val="en-GB" w:eastAsia="zh-CN"/>
    </w:rPr>
  </w:style>
  <w:style w:type="paragraph" w:customStyle="1" w:styleId="Tabletext">
    <w:name w:val="Tabletext"/>
    <w:basedOn w:val="Normal"/>
    <w:rsid w:val="0064076A"/>
    <w:pPr>
      <w:keepLines/>
      <w:widowControl w:val="0"/>
      <w:suppressAutoHyphens/>
      <w:spacing w:after="120" w:line="240" w:lineRule="atLeas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komentara1">
    <w:name w:val="Tekst komentara1"/>
    <w:basedOn w:val="Normal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ocumentSubject">
    <w:name w:val="Document Subject"/>
    <w:rsid w:val="0064076A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zh-CN"/>
    </w:rPr>
  </w:style>
  <w:style w:type="paragraph" w:customStyle="1" w:styleId="StyleHeading2Right025cm">
    <w:name w:val="Style Heading 2 + Right:  025 cm"/>
    <w:basedOn w:val="Heading2"/>
    <w:rsid w:val="0064076A"/>
    <w:pPr>
      <w:keepLines/>
      <w:tabs>
        <w:tab w:val="left" w:pos="1800"/>
      </w:tabs>
      <w:overflowPunct w:val="0"/>
      <w:autoSpaceDE w:val="0"/>
      <w:spacing w:before="480" w:after="480"/>
      <w:ind w:left="1800" w:right="57" w:hanging="720"/>
      <w:jc w:val="left"/>
      <w:textAlignment w:val="baseline"/>
    </w:pPr>
    <w:rPr>
      <w:rFonts w:ascii="Arial" w:hAnsi="Arial" w:cs="Arial"/>
      <w:b/>
      <w:bCs/>
      <w:smallCaps/>
      <w:sz w:val="26"/>
      <w:szCs w:val="26"/>
      <w:lang w:val="en-AU"/>
    </w:rPr>
  </w:style>
  <w:style w:type="paragraph" w:customStyle="1" w:styleId="Tabletext0">
    <w:name w:val="Table text"/>
    <w:basedOn w:val="Normal"/>
    <w:rsid w:val="0064076A"/>
    <w:pPr>
      <w:suppressAutoHyphens/>
      <w:spacing w:before="60" w:after="60" w:line="360" w:lineRule="auto"/>
    </w:pPr>
    <w:rPr>
      <w:rFonts w:ascii="Arial" w:eastAsia="Times New Roman" w:hAnsi="Arial" w:cs="Arial"/>
      <w:sz w:val="18"/>
      <w:szCs w:val="20"/>
      <w:lang w:eastAsia="zh-CN"/>
    </w:rPr>
  </w:style>
  <w:style w:type="paragraph" w:customStyle="1" w:styleId="heading4CharChar">
    <w:name w:val="heading 4 Char Char"/>
    <w:basedOn w:val="Normal"/>
    <w:rsid w:val="0064076A"/>
    <w:pPr>
      <w:numPr>
        <w:numId w:val="3"/>
      </w:numPr>
      <w:suppressAutoHyphens/>
      <w:spacing w:after="0" w:line="240" w:lineRule="auto"/>
    </w:pPr>
    <w:rPr>
      <w:rFonts w:ascii="Garamond" w:eastAsia="Times New Roman" w:hAnsi="Garamond" w:cs="Arial"/>
      <w:b/>
      <w:szCs w:val="24"/>
      <w:lang w:eastAsia="zh-CN"/>
    </w:rPr>
  </w:style>
  <w:style w:type="paragraph" w:customStyle="1" w:styleId="sheading3">
    <w:name w:val="s heading 3"/>
    <w:basedOn w:val="heading4CharChar"/>
    <w:rsid w:val="0064076A"/>
    <w:pPr>
      <w:ind w:left="1701" w:firstLine="0"/>
    </w:pPr>
    <w:rPr>
      <w:rFonts w:cs="Times New Roman"/>
      <w:bCs/>
      <w:szCs w:val="20"/>
    </w:rPr>
  </w:style>
  <w:style w:type="paragraph" w:customStyle="1" w:styleId="Styleheading410pt">
    <w:name w:val="Style heading 4 + 10 pt"/>
    <w:basedOn w:val="heading4CharChar"/>
    <w:rsid w:val="0064076A"/>
    <w:rPr>
      <w:bCs/>
      <w:sz w:val="20"/>
    </w:rPr>
  </w:style>
  <w:style w:type="paragraph" w:customStyle="1" w:styleId="heading4CharCharCharCharCharChar">
    <w:name w:val="heading 4 Char Char Char Char Char Char"/>
    <w:basedOn w:val="Normal"/>
    <w:rsid w:val="0064076A"/>
    <w:pPr>
      <w:tabs>
        <w:tab w:val="left" w:pos="1800"/>
      </w:tabs>
      <w:suppressAutoHyphens/>
      <w:spacing w:after="0" w:line="240" w:lineRule="auto"/>
      <w:ind w:left="1800" w:hanging="360"/>
    </w:pPr>
    <w:rPr>
      <w:rFonts w:ascii="Garamond" w:eastAsia="Times New Roman" w:hAnsi="Garamond" w:cs="Arial"/>
      <w:b/>
      <w:szCs w:val="24"/>
      <w:lang w:eastAsia="zh-CN"/>
    </w:rPr>
  </w:style>
  <w:style w:type="paragraph" w:customStyle="1" w:styleId="Stil1">
    <w:name w:val="Stil1"/>
    <w:basedOn w:val="Heading5"/>
    <w:rsid w:val="0064076A"/>
    <w:rPr>
      <w:b/>
      <w:bCs/>
      <w:i/>
      <w:iCs/>
      <w:sz w:val="26"/>
      <w:szCs w:val="26"/>
    </w:rPr>
  </w:style>
  <w:style w:type="paragraph" w:customStyle="1" w:styleId="Stil2">
    <w:name w:val="Stil2"/>
    <w:basedOn w:val="Heading5"/>
    <w:rsid w:val="0064076A"/>
    <w:pPr>
      <w:tabs>
        <w:tab w:val="left" w:pos="3600"/>
      </w:tabs>
      <w:ind w:left="3600" w:hanging="360"/>
    </w:pPr>
    <w:rPr>
      <w:b/>
      <w:bCs/>
      <w:i/>
      <w:iCs/>
      <w:sz w:val="26"/>
      <w:szCs w:val="26"/>
    </w:rPr>
  </w:style>
  <w:style w:type="paragraph" w:customStyle="1" w:styleId="Stil3">
    <w:name w:val="Stil3"/>
    <w:basedOn w:val="Heading5"/>
    <w:rsid w:val="0064076A"/>
    <w:pPr>
      <w:tabs>
        <w:tab w:val="left" w:pos="1440"/>
      </w:tabs>
      <w:ind w:left="1440" w:hanging="1440"/>
    </w:pPr>
    <w:rPr>
      <w:b/>
      <w:bCs/>
      <w:i/>
      <w:iCs/>
      <w:sz w:val="26"/>
      <w:szCs w:val="26"/>
    </w:rPr>
  </w:style>
  <w:style w:type="paragraph" w:customStyle="1" w:styleId="Stil4">
    <w:name w:val="Stil4"/>
    <w:basedOn w:val="Heading5"/>
    <w:rsid w:val="0064076A"/>
    <w:rPr>
      <w:b/>
      <w:bCs/>
      <w:i/>
      <w:iCs/>
      <w:sz w:val="26"/>
      <w:szCs w:val="26"/>
    </w:rPr>
  </w:style>
  <w:style w:type="paragraph" w:customStyle="1" w:styleId="Stil5">
    <w:name w:val="Stil5"/>
    <w:basedOn w:val="Heading5"/>
    <w:next w:val="Heading5"/>
    <w:rsid w:val="0064076A"/>
    <w:rPr>
      <w:b/>
      <w:bCs/>
      <w:i/>
      <w:iCs/>
      <w:sz w:val="26"/>
      <w:szCs w:val="26"/>
    </w:rPr>
  </w:style>
  <w:style w:type="paragraph" w:customStyle="1" w:styleId="Stil6">
    <w:name w:val="Stil6"/>
    <w:basedOn w:val="Heading5"/>
    <w:next w:val="Heading5"/>
    <w:rsid w:val="0064076A"/>
    <w:rPr>
      <w:rFonts w:ascii="Arial" w:hAnsi="Arial" w:cs="Arial"/>
      <w:b/>
      <w:bCs/>
      <w:i/>
      <w:iCs/>
      <w:sz w:val="26"/>
      <w:szCs w:val="26"/>
    </w:rPr>
  </w:style>
  <w:style w:type="paragraph" w:customStyle="1" w:styleId="Stil7">
    <w:name w:val="Stil7"/>
    <w:basedOn w:val="Normal"/>
    <w:next w:val="Heading5"/>
    <w:rsid w:val="0064076A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Stil8">
    <w:name w:val="Stil8"/>
    <w:basedOn w:val="Normal"/>
    <w:rsid w:val="0064076A"/>
    <w:pPr>
      <w:suppressAutoHyphens/>
      <w:spacing w:after="0" w:line="240" w:lineRule="auto"/>
    </w:pPr>
    <w:rPr>
      <w:rFonts w:ascii="Arial" w:eastAsia="Times New Roman" w:hAnsi="Arial" w:cs="Arial"/>
      <w:szCs w:val="24"/>
      <w:lang w:eastAsia="zh-CN"/>
    </w:rPr>
  </w:style>
  <w:style w:type="paragraph" w:customStyle="1" w:styleId="Stil9">
    <w:name w:val="Stil9"/>
    <w:basedOn w:val="Heading5"/>
    <w:next w:val="Heading5"/>
    <w:rsid w:val="0064076A"/>
    <w:rPr>
      <w:rFonts w:ascii="Arial" w:hAnsi="Arial" w:cs="Arial"/>
      <w:b/>
      <w:bCs/>
      <w:i/>
      <w:iCs/>
      <w:szCs w:val="26"/>
    </w:rPr>
  </w:style>
  <w:style w:type="paragraph" w:customStyle="1" w:styleId="ListaOznaena">
    <w:name w:val="Lista Označena"/>
    <w:basedOn w:val="Normal"/>
    <w:rsid w:val="0064076A"/>
    <w:pPr>
      <w:numPr>
        <w:numId w:val="11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il10">
    <w:name w:val="Stil10"/>
    <w:basedOn w:val="Heading4"/>
    <w:next w:val="Normal"/>
    <w:rsid w:val="0064076A"/>
    <w:rPr>
      <w:rFonts w:ascii="Times New Roman" w:hAnsi="Times New Roman" w:cs="Times New Roman"/>
      <w:bCs/>
      <w:sz w:val="28"/>
      <w:szCs w:val="28"/>
    </w:rPr>
  </w:style>
  <w:style w:type="paragraph" w:styleId="TOC4">
    <w:name w:val="toc 4"/>
    <w:basedOn w:val="Normal"/>
    <w:next w:val="Normal"/>
    <w:rsid w:val="0064076A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5">
    <w:name w:val="toc 5"/>
    <w:basedOn w:val="Normal"/>
    <w:next w:val="Normal"/>
    <w:rsid w:val="0064076A"/>
    <w:pPr>
      <w:suppressAutoHyphens/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BodytextCharCharChar">
    <w:name w:val="Body text Char Char Char"/>
    <w:basedOn w:val="Normal"/>
    <w:rsid w:val="0064076A"/>
    <w:pPr>
      <w:suppressAutoHyphens/>
      <w:spacing w:before="60" w:after="60" w:line="36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angela2CharCharChar">
    <w:name w:val="angela2 Char Char Char"/>
    <w:basedOn w:val="Heading2"/>
    <w:rsid w:val="0064076A"/>
    <w:pPr>
      <w:tabs>
        <w:tab w:val="left" w:pos="720"/>
      </w:tabs>
      <w:spacing w:before="240" w:after="120"/>
      <w:ind w:left="720" w:hanging="720"/>
      <w:jc w:val="both"/>
    </w:pPr>
    <w:rPr>
      <w:rFonts w:ascii="Garamond" w:hAnsi="Garamond" w:cs="Arial"/>
      <w:b/>
      <w:bCs/>
      <w:iCs/>
      <w:smallCaps/>
      <w:sz w:val="28"/>
      <w:szCs w:val="24"/>
      <w:u w:val="single"/>
    </w:rPr>
  </w:style>
  <w:style w:type="paragraph" w:customStyle="1" w:styleId="Kartadokumenta1">
    <w:name w:val="Karta dokumenta1"/>
    <w:basedOn w:val="Normal"/>
    <w:rsid w:val="0064076A"/>
    <w:pPr>
      <w:shd w:val="clear" w:color="auto" w:fill="000080"/>
      <w:suppressAutoHyphens/>
      <w:spacing w:before="120" w:after="120" w:line="240" w:lineRule="auto"/>
      <w:jc w:val="both"/>
    </w:pPr>
    <w:rPr>
      <w:rFonts w:ascii="Tahoma" w:eastAsia="Times New Roman" w:hAnsi="Tahoma" w:cs="Tahoma"/>
      <w:sz w:val="20"/>
      <w:szCs w:val="20"/>
      <w:lang w:eastAsia="zh-CN"/>
    </w:rPr>
  </w:style>
  <w:style w:type="paragraph" w:styleId="TOC6">
    <w:name w:val="toc 6"/>
    <w:basedOn w:val="Normal"/>
    <w:next w:val="Normal"/>
    <w:rsid w:val="0064076A"/>
    <w:pPr>
      <w:suppressAutoHyphens/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7">
    <w:name w:val="toc 7"/>
    <w:basedOn w:val="Normal"/>
    <w:next w:val="Normal"/>
    <w:rsid w:val="0064076A"/>
    <w:pPr>
      <w:suppressAutoHyphens/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8">
    <w:name w:val="toc 8"/>
    <w:basedOn w:val="Normal"/>
    <w:next w:val="Normal"/>
    <w:rsid w:val="0064076A"/>
    <w:pPr>
      <w:suppressAutoHyphens/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styleId="TOC9">
    <w:name w:val="toc 9"/>
    <w:basedOn w:val="Normal"/>
    <w:next w:val="Normal"/>
    <w:rsid w:val="0064076A"/>
    <w:pPr>
      <w:suppressAutoHyphens/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zh-CN"/>
    </w:rPr>
  </w:style>
  <w:style w:type="paragraph" w:customStyle="1" w:styleId="Comment">
    <w:name w:val="Comment"/>
    <w:basedOn w:val="Normal"/>
    <w:next w:val="BodyText"/>
    <w:rsid w:val="0064076A"/>
    <w:pPr>
      <w:suppressAutoHyphens/>
      <w:spacing w:before="120" w:after="120" w:line="240" w:lineRule="auto"/>
      <w:jc w:val="both"/>
    </w:pPr>
    <w:rPr>
      <w:rFonts w:ascii="Arial" w:eastAsia="Times New Roman" w:hAnsi="Arial" w:cs="Arial"/>
      <w:i/>
      <w:szCs w:val="20"/>
      <w:lang w:eastAsia="zh-CN"/>
    </w:rPr>
  </w:style>
  <w:style w:type="paragraph" w:customStyle="1" w:styleId="Naslov1">
    <w:name w:val="Naslov1"/>
    <w:basedOn w:val="Normal"/>
    <w:next w:val="Podnaslov"/>
    <w:qFormat/>
    <w:rsid w:val="0064076A"/>
    <w:pPr>
      <w:suppressAutoHyphens/>
      <w:spacing w:before="480" w:after="360" w:line="240" w:lineRule="auto"/>
      <w:jc w:val="center"/>
    </w:pPr>
    <w:rPr>
      <w:rFonts w:ascii="Arial" w:eastAsia="Times New Roman" w:hAnsi="Arial" w:cs="Arial"/>
      <w:b/>
      <w:sz w:val="56"/>
      <w:szCs w:val="20"/>
      <w:lang w:eastAsia="zh-CN"/>
    </w:rPr>
  </w:style>
  <w:style w:type="paragraph" w:customStyle="1" w:styleId="Podnaslov">
    <w:name w:val="Pod naslov"/>
    <w:basedOn w:val="Naslov1"/>
    <w:rsid w:val="0064076A"/>
    <w:pPr>
      <w:spacing w:before="240" w:after="240"/>
    </w:pPr>
    <w:rPr>
      <w:sz w:val="36"/>
    </w:rPr>
  </w:style>
  <w:style w:type="paragraph" w:customStyle="1" w:styleId="Projectname">
    <w:name w:val="Project name"/>
    <w:basedOn w:val="Podnaslov"/>
    <w:next w:val="Podnaslov"/>
    <w:rsid w:val="0064076A"/>
    <w:pPr>
      <w:tabs>
        <w:tab w:val="left" w:pos="1560"/>
      </w:tabs>
      <w:ind w:left="1560" w:right="3259" w:hanging="1560"/>
      <w:jc w:val="left"/>
    </w:pPr>
    <w:rPr>
      <w:szCs w:val="36"/>
    </w:rPr>
  </w:style>
  <w:style w:type="paragraph" w:customStyle="1" w:styleId="Clientname">
    <w:name w:val="Client name"/>
    <w:basedOn w:val="Podnaslov"/>
    <w:rsid w:val="0064076A"/>
    <w:rPr>
      <w:bCs/>
      <w:sz w:val="40"/>
      <w:szCs w:val="40"/>
    </w:rPr>
  </w:style>
  <w:style w:type="paragraph" w:customStyle="1" w:styleId="Indeks41">
    <w:name w:val="Indeks 41"/>
    <w:basedOn w:val="Normal"/>
    <w:next w:val="Normal"/>
    <w:rsid w:val="0064076A"/>
    <w:pPr>
      <w:tabs>
        <w:tab w:val="right" w:leader="dot" w:pos="3960"/>
      </w:tabs>
      <w:suppressAutoHyphens/>
      <w:spacing w:before="120" w:after="120" w:line="240" w:lineRule="auto"/>
      <w:ind w:left="200" w:hanging="200"/>
      <w:jc w:val="both"/>
    </w:pPr>
    <w:rPr>
      <w:rFonts w:ascii="Arial" w:eastAsia="Times New Roman" w:hAnsi="Arial" w:cs="Arial"/>
      <w:b/>
      <w:szCs w:val="20"/>
      <w:lang w:eastAsia="zh-CN"/>
    </w:rPr>
  </w:style>
  <w:style w:type="paragraph" w:customStyle="1" w:styleId="StyleHeading112pt">
    <w:name w:val="Style Heading 1 + 12 pt"/>
    <w:basedOn w:val="Heading1"/>
    <w:rsid w:val="0064076A"/>
    <w:pPr>
      <w:pageBreakBefore/>
      <w:pBdr>
        <w:bottom w:val="single" w:sz="8" w:space="1" w:color="000000"/>
      </w:pBdr>
      <w:tabs>
        <w:tab w:val="left" w:pos="432"/>
      </w:tabs>
      <w:spacing w:before="480" w:after="360" w:line="360" w:lineRule="auto"/>
      <w:ind w:left="432" w:hanging="432"/>
    </w:pPr>
    <w:rPr>
      <w:rFonts w:ascii="Arial" w:hAnsi="Arial" w:cs="Arial"/>
      <w:b/>
      <w:bCs/>
      <w:smallCaps/>
      <w:szCs w:val="28"/>
    </w:rPr>
  </w:style>
  <w:style w:type="paragraph" w:customStyle="1" w:styleId="TableTitle">
    <w:name w:val="Table Title"/>
    <w:basedOn w:val="BodyText"/>
    <w:rsid w:val="0064076A"/>
    <w:pPr>
      <w:suppressAutoHyphens w:val="0"/>
      <w:spacing w:before="60" w:after="60" w:line="360" w:lineRule="auto"/>
    </w:pPr>
    <w:rPr>
      <w:rFonts w:ascii="Arial" w:hAnsi="Arial" w:cs="Arial"/>
      <w:b/>
      <w:bCs/>
      <w:sz w:val="20"/>
      <w:lang w:val="hr-HR"/>
    </w:rPr>
  </w:style>
  <w:style w:type="paragraph" w:customStyle="1" w:styleId="Responsecontent">
    <w:name w:val="Response content"/>
    <w:basedOn w:val="Normal"/>
    <w:next w:val="BodyText"/>
    <w:rsid w:val="0064076A"/>
    <w:pPr>
      <w:numPr>
        <w:numId w:val="9"/>
      </w:numPr>
      <w:suppressAutoHyphens/>
      <w:spacing w:before="120" w:after="120" w:line="360" w:lineRule="auto"/>
      <w:jc w:val="both"/>
    </w:pPr>
    <w:rPr>
      <w:rFonts w:ascii="Arial" w:eastAsia="Times New Roman" w:hAnsi="Arial" w:cs="Arial"/>
      <w:b/>
      <w:sz w:val="24"/>
      <w:szCs w:val="20"/>
      <w:lang w:eastAsia="zh-CN"/>
    </w:rPr>
  </w:style>
  <w:style w:type="paragraph" w:customStyle="1" w:styleId="Resptitles">
    <w:name w:val="Resp titles"/>
    <w:basedOn w:val="BodyText"/>
    <w:next w:val="BodyText"/>
    <w:rsid w:val="0064076A"/>
    <w:pPr>
      <w:suppressAutoHyphens w:val="0"/>
      <w:spacing w:before="240" w:after="120" w:line="360" w:lineRule="auto"/>
    </w:pPr>
    <w:rPr>
      <w:rFonts w:ascii="Arial" w:hAnsi="Arial" w:cs="Arial"/>
      <w:b/>
      <w:bCs/>
      <w:lang w:val="hr-HR"/>
    </w:rPr>
  </w:style>
  <w:style w:type="paragraph" w:customStyle="1" w:styleId="Responseheading1">
    <w:name w:val="Response heading 1"/>
    <w:basedOn w:val="Normal"/>
    <w:next w:val="BodyText"/>
    <w:rsid w:val="0064076A"/>
    <w:pPr>
      <w:keepNext/>
      <w:numPr>
        <w:numId w:val="6"/>
      </w:numPr>
      <w:tabs>
        <w:tab w:val="left" w:pos="567"/>
      </w:tabs>
      <w:suppressAutoHyphens/>
      <w:spacing w:before="240" w:after="120" w:line="360" w:lineRule="auto"/>
      <w:ind w:left="357" w:hanging="357"/>
      <w:jc w:val="both"/>
    </w:pPr>
    <w:rPr>
      <w:rFonts w:ascii="Arial" w:eastAsia="Times New Roman" w:hAnsi="Arial" w:cs="Arial"/>
      <w:b/>
      <w:szCs w:val="20"/>
      <w:lang w:eastAsia="zh-CN"/>
    </w:rPr>
  </w:style>
  <w:style w:type="paragraph" w:customStyle="1" w:styleId="Responseheading2">
    <w:name w:val="Response heading 2"/>
    <w:basedOn w:val="Normal"/>
    <w:next w:val="BodyText"/>
    <w:rsid w:val="0064076A"/>
    <w:pPr>
      <w:keepNext/>
      <w:tabs>
        <w:tab w:val="num" w:pos="360"/>
      </w:tabs>
      <w:suppressAutoHyphens/>
      <w:spacing w:before="120" w:after="120" w:line="360" w:lineRule="auto"/>
      <w:ind w:left="431" w:hanging="431"/>
      <w:jc w:val="both"/>
    </w:pPr>
    <w:rPr>
      <w:rFonts w:ascii="Arial" w:eastAsia="Times New Roman" w:hAnsi="Arial" w:cs="Arial"/>
      <w:b/>
      <w:i/>
      <w:sz w:val="20"/>
      <w:szCs w:val="20"/>
      <w:lang w:eastAsia="zh-CN"/>
    </w:rPr>
  </w:style>
  <w:style w:type="paragraph" w:customStyle="1" w:styleId="bullet2">
    <w:name w:val="bullet 2"/>
    <w:basedOn w:val="Normal"/>
    <w:rsid w:val="0064076A"/>
    <w:pPr>
      <w:numPr>
        <w:numId w:val="12"/>
      </w:numPr>
      <w:suppressAutoHyphens/>
      <w:spacing w:before="80" w:after="120" w:line="240" w:lineRule="auto"/>
      <w:jc w:val="both"/>
    </w:pPr>
    <w:rPr>
      <w:rFonts w:ascii="Garamond" w:eastAsia="Times New Roman" w:hAnsi="Garamond" w:cs="Garamond"/>
      <w:sz w:val="24"/>
      <w:szCs w:val="20"/>
      <w:lang w:eastAsia="zh-CN"/>
    </w:rPr>
  </w:style>
  <w:style w:type="paragraph" w:customStyle="1" w:styleId="WW-Heading">
    <w:name w:val="WW-Heading"/>
    <w:basedOn w:val="Normal"/>
    <w:rsid w:val="0064076A"/>
    <w:pPr>
      <w:keepNext/>
      <w:widowControl w:val="0"/>
      <w:suppressAutoHyphens/>
      <w:spacing w:before="120" w:after="120" w:line="240" w:lineRule="auto"/>
      <w:jc w:val="both"/>
    </w:pPr>
    <w:rPr>
      <w:rFonts w:ascii="Garamond" w:eastAsia="Times New Roman" w:hAnsi="Garamond" w:cs="Garamond"/>
      <w:i/>
      <w:szCs w:val="20"/>
      <w:lang w:eastAsia="zh-CN"/>
    </w:rPr>
  </w:style>
  <w:style w:type="paragraph" w:customStyle="1" w:styleId="EY-StdoEinr6pt">
    <w:name w:val="EY-Std. o Einr./6pt"/>
    <w:basedOn w:val="Normal"/>
    <w:rsid w:val="0064076A"/>
    <w:pPr>
      <w:widowControl w:val="0"/>
      <w:numPr>
        <w:numId w:val="16"/>
      </w:numPr>
      <w:tabs>
        <w:tab w:val="left" w:pos="360"/>
      </w:tabs>
      <w:suppressAutoHyphens/>
      <w:spacing w:before="120" w:after="120" w:line="240" w:lineRule="auto"/>
      <w:ind w:left="1701" w:right="425" w:hanging="425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Graphik-S">
    <w:name w:val="EY-Std.Graphik-ÜS"/>
    <w:basedOn w:val="Normal"/>
    <w:rsid w:val="0064076A"/>
    <w:pPr>
      <w:widowControl w:val="0"/>
      <w:suppressAutoHyphens/>
      <w:spacing w:before="360" w:after="120" w:line="240" w:lineRule="auto"/>
      <w:ind w:left="851"/>
      <w:jc w:val="center"/>
    </w:pPr>
    <w:rPr>
      <w:rFonts w:ascii="Garamond" w:eastAsia="Times New Roman" w:hAnsi="Garamond" w:cs="Arial"/>
      <w:b/>
      <w:sz w:val="24"/>
      <w:szCs w:val="24"/>
      <w:lang w:val="en-GB" w:eastAsia="zh-CN"/>
    </w:rPr>
  </w:style>
  <w:style w:type="paragraph" w:customStyle="1" w:styleId="EY-StdTabzeile">
    <w:name w:val="EY-Std.Tab.zeile"/>
    <w:basedOn w:val="Normal"/>
    <w:rsid w:val="0064076A"/>
    <w:pPr>
      <w:widowControl w:val="0"/>
      <w:suppressAutoHyphens/>
      <w:spacing w:before="40" w:after="40" w:line="240" w:lineRule="auto"/>
      <w:ind w:firstLine="101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oEinr3pt">
    <w:name w:val="EY-Std. o Einr./3pt"/>
    <w:basedOn w:val="Normal"/>
    <w:rsid w:val="0064076A"/>
    <w:pPr>
      <w:widowControl w:val="0"/>
      <w:numPr>
        <w:numId w:val="17"/>
      </w:numPr>
      <w:tabs>
        <w:tab w:val="left" w:pos="360"/>
      </w:tabs>
      <w:suppressAutoHyphens/>
      <w:spacing w:before="60" w:after="120" w:line="240" w:lineRule="auto"/>
      <w:ind w:left="1701" w:right="425" w:hanging="425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andT0pt">
    <w:name w:val="EY-Stand./T+ 0pt"/>
    <w:basedOn w:val="Normal"/>
    <w:rsid w:val="0064076A"/>
    <w:pPr>
      <w:suppressAutoHyphens/>
      <w:spacing w:before="120" w:after="120" w:line="240" w:lineRule="auto"/>
      <w:ind w:left="850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andT12pt">
    <w:name w:val="EY-Stand./T+12pt"/>
    <w:basedOn w:val="EY-StandT6pt"/>
    <w:rsid w:val="0064076A"/>
    <w:pPr>
      <w:widowControl/>
      <w:spacing w:before="240" w:after="120" w:line="360" w:lineRule="auto"/>
      <w:ind w:left="709"/>
    </w:pPr>
    <w:rPr>
      <w:rFonts w:cs="Arial"/>
      <w:szCs w:val="24"/>
    </w:rPr>
  </w:style>
  <w:style w:type="paragraph" w:customStyle="1" w:styleId="EY-StandT12ptfett">
    <w:name w:val="EY-Stand./T+12pt fett"/>
    <w:basedOn w:val="EY-StandT12pt"/>
    <w:next w:val="EY-StandT6pt"/>
    <w:rsid w:val="0064076A"/>
    <w:pPr>
      <w:jc w:val="left"/>
    </w:pPr>
    <w:rPr>
      <w:b/>
    </w:rPr>
  </w:style>
  <w:style w:type="paragraph" w:customStyle="1" w:styleId="EY-Std-Einr3pt">
    <w:name w:val="EY-Std.- Einr. /3pt"/>
    <w:basedOn w:val="Normal"/>
    <w:rsid w:val="0064076A"/>
    <w:pPr>
      <w:numPr>
        <w:numId w:val="18"/>
      </w:numPr>
      <w:suppressAutoHyphens/>
      <w:spacing w:before="60" w:after="120" w:line="240" w:lineRule="auto"/>
      <w:ind w:left="2300" w:right="567" w:hanging="457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-Einr1pt">
    <w:name w:val="EY-Std.- Einr./1pt"/>
    <w:basedOn w:val="Normal"/>
    <w:rsid w:val="0064076A"/>
    <w:pPr>
      <w:numPr>
        <w:numId w:val="19"/>
      </w:numPr>
      <w:suppressAutoHyphens/>
      <w:spacing w:before="120" w:after="120" w:line="240" w:lineRule="auto"/>
      <w:ind w:left="2300" w:right="448" w:hanging="457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EY-StdoEinr9pt">
    <w:name w:val="EY-Std. o Einr./9pt"/>
    <w:basedOn w:val="Normal"/>
    <w:rsid w:val="0064076A"/>
    <w:pPr>
      <w:numPr>
        <w:numId w:val="20"/>
      </w:numPr>
      <w:tabs>
        <w:tab w:val="left" w:pos="360"/>
      </w:tabs>
      <w:suppressAutoHyphens/>
      <w:spacing w:before="180" w:after="120" w:line="240" w:lineRule="auto"/>
      <w:ind w:left="1701" w:right="425" w:hanging="425"/>
      <w:jc w:val="both"/>
    </w:pPr>
    <w:rPr>
      <w:rFonts w:ascii="Garamond" w:eastAsia="Times New Roman" w:hAnsi="Garamond" w:cs="Arial"/>
      <w:sz w:val="24"/>
      <w:szCs w:val="24"/>
      <w:lang w:val="en-GB" w:eastAsia="zh-CN"/>
    </w:rPr>
  </w:style>
  <w:style w:type="paragraph" w:customStyle="1" w:styleId="Standard">
    <w:name w:val="Standard"/>
    <w:rsid w:val="0064076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zh-CN"/>
    </w:rPr>
  </w:style>
  <w:style w:type="paragraph" w:customStyle="1" w:styleId="berschrift1">
    <w:name w:val="Überschrift 1"/>
    <w:basedOn w:val="Standard"/>
    <w:next w:val="Standard"/>
    <w:rsid w:val="0064076A"/>
    <w:pPr>
      <w:keepNext/>
    </w:pPr>
    <w:rPr>
      <w:rFonts w:ascii="Optimum" w:hAnsi="Optimum" w:cs="Optimum"/>
      <w:b/>
      <w:sz w:val="22"/>
    </w:rPr>
  </w:style>
  <w:style w:type="paragraph" w:customStyle="1" w:styleId="Textkrper">
    <w:name w:val="Textkörper"/>
    <w:basedOn w:val="Standard"/>
    <w:rsid w:val="0064076A"/>
    <w:rPr>
      <w:rFonts w:ascii="Optimum" w:hAnsi="Optimum" w:cs="Optimum"/>
      <w:sz w:val="22"/>
    </w:rPr>
  </w:style>
  <w:style w:type="paragraph" w:customStyle="1" w:styleId="Grafikeoznake31">
    <w:name w:val="Grafičke oznake 31"/>
    <w:basedOn w:val="Normal"/>
    <w:rsid w:val="0064076A"/>
    <w:pPr>
      <w:tabs>
        <w:tab w:val="left" w:pos="720"/>
        <w:tab w:val="left" w:pos="1134"/>
      </w:tabs>
      <w:suppressAutoHyphens/>
      <w:spacing w:before="30" w:after="30" w:line="240" w:lineRule="auto"/>
      <w:ind w:left="1135" w:hanging="284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Nabrajanje0">
    <w:name w:val="Nabrajanje"/>
    <w:basedOn w:val="Normal"/>
    <w:rsid w:val="0064076A"/>
    <w:pPr>
      <w:keepNext/>
      <w:widowControl w:val="0"/>
      <w:tabs>
        <w:tab w:val="left" w:pos="-1985"/>
        <w:tab w:val="left" w:pos="-630"/>
        <w:tab w:val="left" w:pos="-540"/>
        <w:tab w:val="left" w:pos="-90"/>
        <w:tab w:val="left" w:pos="0"/>
      </w:tabs>
      <w:suppressAutoHyphens/>
      <w:spacing w:before="120" w:after="120" w:line="240" w:lineRule="auto"/>
      <w:jc w:val="both"/>
    </w:pPr>
    <w:rPr>
      <w:rFonts w:ascii="Garamond" w:eastAsia="Hr_Dutch" w:hAnsi="Garamond" w:cs="Garamond"/>
      <w:color w:val="000000"/>
      <w:sz w:val="24"/>
      <w:szCs w:val="20"/>
      <w:lang w:eastAsia="zh-CN"/>
    </w:rPr>
  </w:style>
  <w:style w:type="paragraph" w:customStyle="1" w:styleId="nabrajanje">
    <w:name w:val="nabrajanje"/>
    <w:basedOn w:val="Normal"/>
    <w:rsid w:val="0064076A"/>
    <w:pPr>
      <w:numPr>
        <w:numId w:val="4"/>
      </w:numPr>
      <w:suppressAutoHyphens/>
      <w:spacing w:before="120" w:after="120" w:line="240" w:lineRule="auto"/>
      <w:jc w:val="both"/>
    </w:pPr>
    <w:rPr>
      <w:rFonts w:ascii="Garamond" w:eastAsia="Times New Roman" w:hAnsi="Garamond" w:cs="Garamond"/>
      <w:sz w:val="20"/>
      <w:szCs w:val="20"/>
      <w:lang w:eastAsia="zh-CN"/>
    </w:rPr>
  </w:style>
  <w:style w:type="paragraph" w:styleId="Index1">
    <w:name w:val="index 1"/>
    <w:basedOn w:val="Normal"/>
    <w:next w:val="Normal"/>
    <w:rsid w:val="0064076A"/>
    <w:pPr>
      <w:numPr>
        <w:numId w:val="7"/>
      </w:numPr>
      <w:suppressAutoHyphens/>
      <w:spacing w:before="240" w:after="120" w:line="240" w:lineRule="auto"/>
      <w:jc w:val="both"/>
    </w:pPr>
    <w:rPr>
      <w:rFonts w:ascii="Arial" w:eastAsia="Times New Roman" w:hAnsi="Arial" w:cs="Arial"/>
      <w:b/>
      <w:color w:val="800000"/>
      <w:sz w:val="32"/>
      <w:szCs w:val="20"/>
      <w:lang w:val="nl-NL" w:eastAsia="zh-CN"/>
    </w:rPr>
  </w:style>
  <w:style w:type="paragraph" w:customStyle="1" w:styleId="Style1">
    <w:name w:val="Style1"/>
    <w:basedOn w:val="Heading1"/>
    <w:rsid w:val="0064076A"/>
    <w:pPr>
      <w:numPr>
        <w:numId w:val="1"/>
      </w:numPr>
      <w:spacing w:before="240" w:after="60"/>
    </w:pPr>
    <w:rPr>
      <w:rFonts w:ascii="Garamond" w:hAnsi="Garamond" w:cs="Arial"/>
      <w:b/>
      <w:bCs/>
      <w:kern w:val="1"/>
      <w:sz w:val="28"/>
      <w:szCs w:val="28"/>
      <w:u w:val="single"/>
      <w:lang w:val="en-GB"/>
    </w:rPr>
  </w:style>
  <w:style w:type="paragraph" w:customStyle="1" w:styleId="Style2">
    <w:name w:val="Style2"/>
    <w:basedOn w:val="Heading1"/>
    <w:rsid w:val="0064076A"/>
    <w:pPr>
      <w:spacing w:before="240" w:after="60"/>
    </w:pPr>
    <w:rPr>
      <w:rFonts w:ascii="Garamond" w:hAnsi="Garamond" w:cs="Arial"/>
      <w:b/>
      <w:bCs/>
      <w:kern w:val="1"/>
      <w:sz w:val="28"/>
      <w:szCs w:val="24"/>
      <w:u w:val="single"/>
    </w:rPr>
  </w:style>
  <w:style w:type="paragraph" w:customStyle="1" w:styleId="Heading11">
    <w:name w:val="Heading 11"/>
    <w:rsid w:val="0064076A"/>
    <w:pPr>
      <w:suppressAutoHyphens/>
      <w:spacing w:before="240" w:after="240" w:line="240" w:lineRule="auto"/>
    </w:pPr>
    <w:rPr>
      <w:rFonts w:ascii="Arial" w:eastAsia="Times New Roman" w:hAnsi="Arial" w:cs="Arial"/>
      <w:b/>
      <w:bCs/>
      <w:i/>
      <w:kern w:val="1"/>
      <w:sz w:val="28"/>
      <w:szCs w:val="24"/>
      <w:u w:val="single"/>
      <w:lang w:eastAsia="zh-CN"/>
    </w:rPr>
  </w:style>
  <w:style w:type="paragraph" w:customStyle="1" w:styleId="Styleheading3Left25cmFirstline0cm">
    <w:name w:val="Style heading 3 + Left:  25 cm First line:  0 cm"/>
    <w:basedOn w:val="Normal"/>
    <w:rsid w:val="0064076A"/>
    <w:pPr>
      <w:tabs>
        <w:tab w:val="left" w:pos="360"/>
      </w:tabs>
      <w:suppressAutoHyphens/>
      <w:spacing w:before="120" w:after="120" w:line="240" w:lineRule="auto"/>
      <w:ind w:left="360" w:hanging="360"/>
      <w:jc w:val="both"/>
    </w:pPr>
    <w:rPr>
      <w:rFonts w:ascii="Garamond" w:eastAsia="Times New Roman" w:hAnsi="Garamond" w:cs="Garamond"/>
      <w:b/>
      <w:bCs/>
      <w:szCs w:val="20"/>
      <w:lang w:eastAsia="zh-CN"/>
    </w:rPr>
  </w:style>
  <w:style w:type="paragraph" w:customStyle="1" w:styleId="Styleheading3Left25cmFirstline0cm1">
    <w:name w:val="Style heading 3 + Left:  25 cm First line:  0 cm1"/>
    <w:basedOn w:val="Normal"/>
    <w:rsid w:val="0064076A"/>
    <w:pPr>
      <w:numPr>
        <w:numId w:val="5"/>
      </w:numPr>
      <w:tabs>
        <w:tab w:val="left" w:pos="360"/>
        <w:tab w:val="left" w:pos="502"/>
        <w:tab w:val="left" w:pos="720"/>
        <w:tab w:val="left" w:pos="1430"/>
        <w:tab w:val="left" w:pos="1800"/>
        <w:tab w:val="left" w:pos="2061"/>
      </w:tabs>
      <w:suppressAutoHyphens/>
      <w:spacing w:before="120" w:after="120" w:line="240" w:lineRule="auto"/>
      <w:ind w:left="360" w:hanging="360"/>
      <w:jc w:val="both"/>
    </w:pPr>
    <w:rPr>
      <w:rFonts w:ascii="Garamond" w:eastAsia="Times New Roman" w:hAnsi="Garamond" w:cs="Garamond"/>
      <w:b/>
      <w:bCs/>
      <w:szCs w:val="20"/>
      <w:lang w:eastAsia="zh-CN"/>
    </w:rPr>
  </w:style>
  <w:style w:type="paragraph" w:customStyle="1" w:styleId="StyleGaramond11ptJustified">
    <w:name w:val="Style Garamond 11 pt Justified"/>
    <w:basedOn w:val="Normal"/>
    <w:rsid w:val="0064076A"/>
    <w:pPr>
      <w:suppressAutoHyphens/>
      <w:spacing w:before="120" w:after="120" w:line="360" w:lineRule="auto"/>
      <w:jc w:val="both"/>
    </w:pPr>
    <w:rPr>
      <w:rFonts w:ascii="Garamond" w:eastAsia="Times New Roman" w:hAnsi="Garamond" w:cs="Garamond"/>
      <w:sz w:val="24"/>
      <w:szCs w:val="20"/>
      <w:lang w:eastAsia="zh-CN"/>
    </w:rPr>
  </w:style>
  <w:style w:type="paragraph" w:customStyle="1" w:styleId="Styleheading310pt">
    <w:name w:val="Style heading 3 + 10 pt"/>
    <w:basedOn w:val="Normal"/>
    <w:rsid w:val="0064076A"/>
    <w:pPr>
      <w:numPr>
        <w:numId w:val="2"/>
      </w:numPr>
      <w:tabs>
        <w:tab w:val="left" w:pos="283"/>
        <w:tab w:val="left" w:pos="360"/>
        <w:tab w:val="left" w:pos="502"/>
        <w:tab w:val="left" w:pos="720"/>
      </w:tabs>
      <w:suppressAutoHyphens/>
      <w:spacing w:before="120" w:after="120" w:line="240" w:lineRule="auto"/>
      <w:ind w:left="360" w:firstLine="0"/>
      <w:jc w:val="both"/>
    </w:pPr>
    <w:rPr>
      <w:rFonts w:ascii="Garamond" w:eastAsia="Times New Roman" w:hAnsi="Garamond" w:cs="Arial"/>
      <w:b/>
      <w:bCs/>
      <w:szCs w:val="24"/>
      <w:lang w:eastAsia="zh-CN"/>
    </w:rPr>
  </w:style>
  <w:style w:type="paragraph" w:customStyle="1" w:styleId="Styleheading410pt1">
    <w:name w:val="Style heading 4 + 10 pt1"/>
    <w:basedOn w:val="Normal"/>
    <w:rsid w:val="0064076A"/>
    <w:pPr>
      <w:tabs>
        <w:tab w:val="left" w:pos="360"/>
        <w:tab w:val="left" w:pos="432"/>
      </w:tabs>
      <w:suppressAutoHyphens/>
      <w:spacing w:before="120" w:after="120" w:line="240" w:lineRule="auto"/>
      <w:ind w:left="2664" w:hanging="432"/>
      <w:jc w:val="both"/>
    </w:pPr>
    <w:rPr>
      <w:rFonts w:ascii="Garamond" w:eastAsia="Times New Roman" w:hAnsi="Garamond" w:cs="Arial"/>
      <w:b/>
      <w:bCs/>
      <w:sz w:val="20"/>
      <w:szCs w:val="24"/>
      <w:lang w:eastAsia="zh-CN"/>
    </w:rPr>
  </w:style>
  <w:style w:type="paragraph" w:customStyle="1" w:styleId="angela3CharChar">
    <w:name w:val="angela3 Char Char"/>
    <w:basedOn w:val="Heading3"/>
    <w:rsid w:val="0064076A"/>
    <w:pPr>
      <w:tabs>
        <w:tab w:val="left" w:pos="720"/>
        <w:tab w:val="left" w:pos="851"/>
        <w:tab w:val="left" w:pos="2081"/>
      </w:tabs>
      <w:spacing w:before="240" w:after="120" w:line="360" w:lineRule="auto"/>
      <w:ind w:left="1865" w:hanging="504"/>
      <w:jc w:val="both"/>
    </w:pPr>
    <w:rPr>
      <w:rFonts w:ascii="Garamond" w:hAnsi="Garamond" w:cs="Arial"/>
      <w:b/>
      <w:bCs/>
      <w:i/>
      <w:iCs/>
      <w:sz w:val="24"/>
      <w:szCs w:val="28"/>
    </w:rPr>
  </w:style>
  <w:style w:type="paragraph" w:customStyle="1" w:styleId="Styleangela3Left24cmFirstline0cm">
    <w:name w:val="Style angela3 + Left:  24 cm First line:  0 cm"/>
    <w:basedOn w:val="angela3CharChar"/>
    <w:rsid w:val="0064076A"/>
    <w:pPr>
      <w:tabs>
        <w:tab w:val="clear" w:pos="720"/>
        <w:tab w:val="left" w:pos="644"/>
      </w:tabs>
      <w:ind w:left="644" w:hanging="360"/>
    </w:pPr>
  </w:style>
  <w:style w:type="paragraph" w:customStyle="1" w:styleId="Angela3-za6">
    <w:name w:val="Angela 3-za 6"/>
    <w:basedOn w:val="angela3CharChar"/>
    <w:rsid w:val="0064076A"/>
  </w:style>
  <w:style w:type="paragraph" w:customStyle="1" w:styleId="Angela3za6">
    <w:name w:val="Angela 3 za 6"/>
    <w:basedOn w:val="angela3CharChar"/>
    <w:rsid w:val="0064076A"/>
  </w:style>
  <w:style w:type="paragraph" w:customStyle="1" w:styleId="Anteza63">
    <w:name w:val="Ante za 63"/>
    <w:basedOn w:val="Heading3"/>
    <w:rsid w:val="0064076A"/>
    <w:pPr>
      <w:tabs>
        <w:tab w:val="left" w:pos="432"/>
        <w:tab w:val="left" w:pos="851"/>
      </w:tabs>
      <w:spacing w:before="240" w:after="120" w:line="360" w:lineRule="auto"/>
      <w:ind w:left="432" w:hanging="432"/>
      <w:jc w:val="both"/>
    </w:pPr>
    <w:rPr>
      <w:rFonts w:ascii="Arial" w:hAnsi="Arial" w:cs="Arial"/>
      <w:b/>
      <w:i/>
      <w:smallCaps/>
      <w:sz w:val="24"/>
    </w:rPr>
  </w:style>
  <w:style w:type="paragraph" w:customStyle="1" w:styleId="StyleHeading3Garamond">
    <w:name w:val="Style Heading 3 + Garamond"/>
    <w:basedOn w:val="Heading3"/>
    <w:rsid w:val="0064076A"/>
    <w:pPr>
      <w:tabs>
        <w:tab w:val="left" w:pos="851"/>
        <w:tab w:val="left" w:pos="1440"/>
      </w:tabs>
      <w:spacing w:before="240" w:after="120" w:line="360" w:lineRule="auto"/>
      <w:ind w:left="1440" w:hanging="180"/>
      <w:jc w:val="both"/>
    </w:pPr>
    <w:rPr>
      <w:rFonts w:ascii="Garamond" w:hAnsi="Garamond" w:cs="Garamond"/>
      <w:b/>
      <w:bCs/>
      <w:i/>
      <w:smallCaps/>
      <w:sz w:val="24"/>
    </w:rPr>
  </w:style>
  <w:style w:type="paragraph" w:customStyle="1" w:styleId="BodyText1">
    <w:name w:val="Body Text1"/>
    <w:basedOn w:val="Normal"/>
    <w:rsid w:val="0064076A"/>
    <w:pPr>
      <w:suppressAutoHyphens/>
      <w:spacing w:before="60" w:after="60" w:line="360" w:lineRule="auto"/>
      <w:jc w:val="both"/>
    </w:pPr>
    <w:rPr>
      <w:rFonts w:ascii="Arial" w:eastAsia="Times New Roman" w:hAnsi="Arial" w:cs="Arial"/>
      <w:szCs w:val="20"/>
      <w:lang w:eastAsia="zh-CN"/>
    </w:rPr>
  </w:style>
  <w:style w:type="paragraph" w:customStyle="1" w:styleId="angela2">
    <w:name w:val="angela2"/>
    <w:basedOn w:val="Heading2"/>
    <w:rsid w:val="0064076A"/>
    <w:pPr>
      <w:tabs>
        <w:tab w:val="left" w:pos="720"/>
      </w:tabs>
      <w:spacing w:before="240" w:after="120"/>
      <w:ind w:left="720" w:hanging="720"/>
      <w:jc w:val="both"/>
    </w:pPr>
    <w:rPr>
      <w:rFonts w:ascii="Garamond" w:hAnsi="Garamond" w:cs="Arial"/>
      <w:b/>
      <w:bCs/>
      <w:iCs/>
      <w:sz w:val="28"/>
      <w:szCs w:val="24"/>
      <w:u w:val="single"/>
    </w:rPr>
  </w:style>
  <w:style w:type="paragraph" w:customStyle="1" w:styleId="1ZeileBriefkopf">
    <w:name w:val="1.Zeile Briefkopf"/>
    <w:basedOn w:val="Normal"/>
    <w:rsid w:val="0064076A"/>
    <w:pPr>
      <w:suppressAutoHyphens/>
      <w:spacing w:before="120" w:after="120" w:line="240" w:lineRule="auto"/>
      <w:jc w:val="both"/>
    </w:pPr>
    <w:rPr>
      <w:rFonts w:ascii="Garamond" w:eastAsia="Times New Roman" w:hAnsi="Garamond" w:cs="Garamond"/>
      <w:b/>
      <w:sz w:val="28"/>
      <w:szCs w:val="20"/>
      <w:lang w:eastAsia="zh-CN"/>
    </w:rPr>
  </w:style>
  <w:style w:type="paragraph" w:customStyle="1" w:styleId="StyleHeading2AutoCharCharCharChar">
    <w:name w:val="Style Heading 2 + Auto Char Char Char Char"/>
    <w:basedOn w:val="Heading2"/>
    <w:rsid w:val="0064076A"/>
    <w:pPr>
      <w:numPr>
        <w:numId w:val="10"/>
      </w:numPr>
      <w:pBdr>
        <w:bottom w:val="single" w:sz="8" w:space="1" w:color="000000"/>
      </w:pBdr>
      <w:spacing w:before="480" w:after="240" w:line="360" w:lineRule="auto"/>
      <w:jc w:val="both"/>
    </w:pPr>
    <w:rPr>
      <w:rFonts w:ascii="Arial" w:hAnsi="Arial" w:cs="Arial"/>
      <w:b/>
      <w:bCs/>
      <w:smallCaps/>
      <w:color w:val="000000"/>
      <w:sz w:val="28"/>
      <w:szCs w:val="28"/>
      <w:lang w:val="en-GB"/>
    </w:rPr>
  </w:style>
  <w:style w:type="paragraph" w:customStyle="1" w:styleId="StyleHeading2AutoChar">
    <w:name w:val="Style Heading 2 + Auto Char"/>
    <w:basedOn w:val="Heading2"/>
    <w:rsid w:val="0064076A"/>
    <w:pPr>
      <w:pBdr>
        <w:bottom w:val="single" w:sz="8" w:space="1" w:color="000000"/>
      </w:pBdr>
      <w:tabs>
        <w:tab w:val="left" w:pos="596"/>
      </w:tabs>
      <w:spacing w:before="480" w:after="240" w:line="360" w:lineRule="auto"/>
      <w:ind w:left="596" w:hanging="454"/>
      <w:jc w:val="both"/>
    </w:pPr>
    <w:rPr>
      <w:rFonts w:ascii="Arial" w:hAnsi="Arial" w:cs="Arial"/>
      <w:b/>
      <w:bCs/>
      <w:smallCaps/>
      <w:sz w:val="28"/>
      <w:szCs w:val="28"/>
      <w:lang w:val="en-GB"/>
    </w:rPr>
  </w:style>
  <w:style w:type="paragraph" w:customStyle="1" w:styleId="lanakbody">
    <w:name w:val="Članak_body"/>
    <w:basedOn w:val="Normal"/>
    <w:rsid w:val="0064076A"/>
    <w:pPr>
      <w:tabs>
        <w:tab w:val="left" w:pos="993"/>
      </w:tabs>
      <w:suppressAutoHyphens/>
      <w:overflowPunct w:val="0"/>
      <w:autoSpaceDE w:val="0"/>
      <w:spacing w:before="240" w:after="120" w:line="240" w:lineRule="auto"/>
      <w:ind w:left="993" w:hanging="993"/>
      <w:jc w:val="both"/>
      <w:textAlignment w:val="baseline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AbbreviationsList">
    <w:name w:val="Abbreviations List"/>
    <w:basedOn w:val="Normal"/>
    <w:rsid w:val="0064076A"/>
    <w:pPr>
      <w:tabs>
        <w:tab w:val="left" w:leader="dot" w:pos="1701"/>
      </w:tabs>
      <w:suppressAutoHyphens/>
      <w:spacing w:before="20" w:after="0" w:line="24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Stil11">
    <w:name w:val="Stil11"/>
    <w:basedOn w:val="Normal"/>
    <w:next w:val="Heading4"/>
    <w:rsid w:val="0064076A"/>
    <w:pPr>
      <w:suppressAutoHyphens/>
      <w:spacing w:before="120" w:after="120" w:line="240" w:lineRule="auto"/>
      <w:jc w:val="both"/>
    </w:pPr>
    <w:rPr>
      <w:rFonts w:ascii="Arial" w:eastAsia="Times New Roman" w:hAnsi="Arial" w:cs="Arial"/>
      <w:b/>
      <w:i/>
      <w:szCs w:val="24"/>
      <w:lang w:eastAsia="zh-CN"/>
    </w:rPr>
  </w:style>
  <w:style w:type="paragraph" w:customStyle="1" w:styleId="Stil12">
    <w:name w:val="Stil12"/>
    <w:basedOn w:val="Heading4"/>
    <w:rsid w:val="0064076A"/>
    <w:pPr>
      <w:tabs>
        <w:tab w:val="left" w:pos="1440"/>
      </w:tabs>
      <w:spacing w:line="360" w:lineRule="auto"/>
      <w:ind w:left="1440" w:hanging="360"/>
      <w:jc w:val="both"/>
    </w:pPr>
    <w:rPr>
      <w:i/>
      <w:sz w:val="22"/>
      <w:szCs w:val="24"/>
    </w:rPr>
  </w:style>
  <w:style w:type="paragraph" w:customStyle="1" w:styleId="Stil13">
    <w:name w:val="Stil13"/>
    <w:basedOn w:val="Heading4"/>
    <w:next w:val="Stil12"/>
    <w:rsid w:val="0064076A"/>
    <w:pPr>
      <w:tabs>
        <w:tab w:val="left" w:pos="1440"/>
      </w:tabs>
      <w:spacing w:line="360" w:lineRule="auto"/>
      <w:ind w:left="1440" w:hanging="360"/>
      <w:jc w:val="both"/>
    </w:pPr>
    <w:rPr>
      <w:i/>
      <w:sz w:val="22"/>
      <w:szCs w:val="24"/>
    </w:rPr>
  </w:style>
  <w:style w:type="paragraph" w:customStyle="1" w:styleId="Stil14">
    <w:name w:val="Stil14"/>
    <w:basedOn w:val="Heading4"/>
    <w:next w:val="Stil12"/>
    <w:rsid w:val="0064076A"/>
    <w:pPr>
      <w:tabs>
        <w:tab w:val="left" w:pos="1440"/>
      </w:tabs>
      <w:spacing w:line="360" w:lineRule="auto"/>
      <w:ind w:left="1440" w:hanging="360"/>
      <w:jc w:val="both"/>
    </w:pPr>
    <w:rPr>
      <w:i/>
      <w:sz w:val="22"/>
      <w:szCs w:val="24"/>
    </w:rPr>
  </w:style>
  <w:style w:type="paragraph" w:styleId="Index2">
    <w:name w:val="index 2"/>
    <w:basedOn w:val="Normal"/>
    <w:next w:val="Normal"/>
    <w:rsid w:val="0064076A"/>
    <w:pPr>
      <w:suppressAutoHyphens/>
      <w:spacing w:after="0" w:line="240" w:lineRule="auto"/>
      <w:ind w:left="400" w:hanging="20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lockquote">
    <w:name w:val="blockquote"/>
    <w:basedOn w:val="Normal"/>
    <w:rsid w:val="0064076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Heading1">
    <w:name w:val="Style Heading 1"/>
    <w:basedOn w:val="Heading1"/>
    <w:rsid w:val="0064076A"/>
    <w:pPr>
      <w:keepNext w:val="0"/>
      <w:keepLines/>
      <w:pageBreakBefore/>
      <w:pBdr>
        <w:bottom w:val="single" w:sz="4" w:space="1" w:color="000000"/>
      </w:pBdr>
      <w:tabs>
        <w:tab w:val="left" w:pos="432"/>
      </w:tabs>
      <w:overflowPunct w:val="0"/>
      <w:autoSpaceDE w:val="0"/>
      <w:spacing w:after="360"/>
      <w:ind w:left="432" w:hanging="432"/>
      <w:jc w:val="both"/>
      <w:textAlignment w:val="baseline"/>
    </w:pPr>
    <w:rPr>
      <w:rFonts w:ascii="Arial" w:hAnsi="Arial" w:cs="Arial"/>
      <w:b/>
      <w:bCs/>
      <w:smallCaps/>
      <w:sz w:val="32"/>
      <w:szCs w:val="32"/>
      <w:lang w:val="en-AU"/>
    </w:rPr>
  </w:style>
  <w:style w:type="paragraph" w:customStyle="1" w:styleId="StyleStyleHeading2Right025cmGaramondJustified">
    <w:name w:val="Style Style Heading 2 + Right:  025 cm + Garamond Justified"/>
    <w:basedOn w:val="StyleHeading2Right025cm"/>
    <w:rsid w:val="0064076A"/>
    <w:pPr>
      <w:ind w:left="1797"/>
    </w:pPr>
  </w:style>
  <w:style w:type="paragraph" w:customStyle="1" w:styleId="bezcrte">
    <w:name w:val="bezcrte"/>
    <w:basedOn w:val="Normal"/>
    <w:rsid w:val="0064076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StandardWeb1">
    <w:name w:val="Standard (Web)1"/>
    <w:basedOn w:val="Normal"/>
    <w:rsid w:val="0064076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heading4CharCharCharChar">
    <w:name w:val="heading 4 Char Char Char Char"/>
    <w:basedOn w:val="Normal"/>
    <w:rsid w:val="0064076A"/>
    <w:pPr>
      <w:tabs>
        <w:tab w:val="left" w:pos="1800"/>
      </w:tabs>
      <w:suppressAutoHyphens/>
      <w:spacing w:after="0" w:line="240" w:lineRule="auto"/>
      <w:ind w:left="1800" w:hanging="360"/>
    </w:pPr>
    <w:rPr>
      <w:rFonts w:ascii="Garamond" w:eastAsia="Times New Roman" w:hAnsi="Garamond" w:cs="Arial"/>
      <w:b/>
      <w:szCs w:val="24"/>
      <w:lang w:eastAsia="zh-CN"/>
    </w:rPr>
  </w:style>
  <w:style w:type="paragraph" w:customStyle="1" w:styleId="Tablicaslika1">
    <w:name w:val="Tablica slika1"/>
    <w:basedOn w:val="Normal"/>
    <w:next w:val="Normal"/>
    <w:rsid w:val="0064076A"/>
    <w:pPr>
      <w:suppressAutoHyphens/>
      <w:spacing w:after="0" w:line="240" w:lineRule="auto"/>
      <w:ind w:left="480" w:hanging="48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redmetkomentara1">
    <w:name w:val="Predmet komentara1"/>
    <w:basedOn w:val="Tekstkomentara1"/>
    <w:next w:val="Tekstkomentara1"/>
    <w:rsid w:val="0064076A"/>
    <w:rPr>
      <w:b/>
      <w:bCs/>
    </w:rPr>
  </w:style>
  <w:style w:type="paragraph" w:customStyle="1" w:styleId="TOCNaslov1">
    <w:name w:val="TOC Naslov1"/>
    <w:basedOn w:val="Heading1"/>
    <w:next w:val="Normal"/>
    <w:rsid w:val="0064076A"/>
    <w:pPr>
      <w:keepLines/>
      <w:spacing w:before="480" w:line="276" w:lineRule="auto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TableTextBig">
    <w:name w:val="Table Text Big"/>
    <w:basedOn w:val="Normal"/>
    <w:rsid w:val="0064076A"/>
    <w:pPr>
      <w:suppressAutoHyphens/>
      <w:spacing w:after="0" w:line="240" w:lineRule="auto"/>
    </w:pPr>
    <w:rPr>
      <w:rFonts w:ascii="Book Antiqua" w:eastAsia="Times New Roman" w:hAnsi="Book Antiqua" w:cs="Book Antiqua"/>
      <w:sz w:val="24"/>
      <w:szCs w:val="24"/>
      <w:lang w:eastAsia="zh-CN"/>
    </w:rPr>
  </w:style>
  <w:style w:type="paragraph" w:customStyle="1" w:styleId="Checklist">
    <w:name w:val="Checklist"/>
    <w:basedOn w:val="BodyText"/>
    <w:rsid w:val="0064076A"/>
    <w:pPr>
      <w:keepLines/>
      <w:numPr>
        <w:numId w:val="8"/>
      </w:numPr>
      <w:suppressAutoHyphens w:val="0"/>
      <w:spacing w:after="120"/>
      <w:jc w:val="left"/>
    </w:pPr>
    <w:rPr>
      <w:rFonts w:ascii="Book Antiqua" w:hAnsi="Book Antiqua" w:cs="Book Antiqua"/>
      <w:szCs w:val="24"/>
      <w:lang w:val="hr-HR"/>
    </w:rPr>
  </w:style>
  <w:style w:type="paragraph" w:customStyle="1" w:styleId="TableText1">
    <w:name w:val="Table Text"/>
    <w:basedOn w:val="Normal"/>
    <w:rsid w:val="0064076A"/>
    <w:pPr>
      <w:suppressAutoHyphens/>
      <w:spacing w:after="0" w:line="240" w:lineRule="auto"/>
    </w:pPr>
    <w:rPr>
      <w:rFonts w:ascii="Book Antiqua" w:eastAsia="Times New Roman" w:hAnsi="Book Antiqua" w:cs="Book Antiqua"/>
      <w:sz w:val="20"/>
      <w:szCs w:val="24"/>
      <w:lang w:eastAsia="zh-CN"/>
    </w:rPr>
  </w:style>
  <w:style w:type="paragraph" w:customStyle="1" w:styleId="NumberList">
    <w:name w:val="Number List"/>
    <w:basedOn w:val="BodyText"/>
    <w:rsid w:val="0064076A"/>
    <w:pPr>
      <w:numPr>
        <w:numId w:val="21"/>
      </w:numPr>
      <w:suppressAutoHyphens w:val="0"/>
      <w:overflowPunct w:val="0"/>
      <w:autoSpaceDE w:val="0"/>
      <w:spacing w:before="60" w:after="60"/>
      <w:ind w:left="3240"/>
      <w:jc w:val="left"/>
      <w:textAlignment w:val="baseline"/>
    </w:pPr>
    <w:rPr>
      <w:rFonts w:ascii="Book Antiqua" w:hAnsi="Book Antiqua" w:cs="Book Antiqua"/>
      <w:sz w:val="20"/>
      <w:lang w:val="hr-HR"/>
    </w:rPr>
  </w:style>
  <w:style w:type="paragraph" w:customStyle="1" w:styleId="Immagine">
    <w:name w:val="Immagine"/>
    <w:basedOn w:val="Normal"/>
    <w:next w:val="Normal"/>
    <w:rsid w:val="0064076A"/>
    <w:pPr>
      <w:keepNext/>
      <w:suppressAutoHyphens/>
      <w:spacing w:before="120" w:after="120" w:line="240" w:lineRule="auto"/>
      <w:jc w:val="center"/>
    </w:pPr>
    <w:rPr>
      <w:rFonts w:ascii="Garamond" w:eastAsia="Times New Roman" w:hAnsi="Garamond" w:cs="Garamond"/>
      <w:sz w:val="20"/>
      <w:szCs w:val="18"/>
      <w:lang w:val="en-GB" w:eastAsia="zh-CN"/>
    </w:rPr>
  </w:style>
  <w:style w:type="paragraph" w:customStyle="1" w:styleId="Titolo3side">
    <w:name w:val="Titolo 3_side"/>
    <w:basedOn w:val="Heading5"/>
    <w:rsid w:val="0064076A"/>
    <w:pPr>
      <w:keepNext/>
      <w:spacing w:before="0" w:after="0"/>
    </w:pPr>
    <w:rPr>
      <w:b/>
      <w:bCs/>
      <w:sz w:val="24"/>
      <w:szCs w:val="24"/>
    </w:rPr>
  </w:style>
  <w:style w:type="paragraph" w:customStyle="1" w:styleId="Naslov2">
    <w:name w:val="Naslov2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8"/>
      <w:szCs w:val="20"/>
      <w:lang w:eastAsia="zh-CN"/>
    </w:rPr>
  </w:style>
  <w:style w:type="paragraph" w:customStyle="1" w:styleId="Naslov11">
    <w:name w:val="Naslov 11"/>
    <w:next w:val="TOCNaslov1"/>
    <w:rsid w:val="0064076A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8"/>
      <w:szCs w:val="20"/>
      <w:lang w:eastAsia="zh-CN"/>
    </w:rPr>
  </w:style>
  <w:style w:type="paragraph" w:customStyle="1" w:styleId="Podnaslov1">
    <w:name w:val="Podnaslov1"/>
    <w:basedOn w:val="Heading2"/>
    <w:qFormat/>
    <w:rsid w:val="0064076A"/>
    <w:pPr>
      <w:tabs>
        <w:tab w:val="left" w:pos="576"/>
      </w:tabs>
      <w:spacing w:before="240" w:after="60"/>
      <w:ind w:left="576" w:hanging="576"/>
      <w:jc w:val="left"/>
    </w:pPr>
    <w:rPr>
      <w:b/>
      <w:sz w:val="24"/>
    </w:rPr>
  </w:style>
  <w:style w:type="paragraph" w:customStyle="1" w:styleId="WW-Default">
    <w:name w:val="WW-Default"/>
    <w:rsid w:val="0064076A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customStyle="1" w:styleId="tekst">
    <w:name w:val="tekst"/>
    <w:basedOn w:val="Normal"/>
    <w:rsid w:val="0064076A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b/>
      <w:i/>
      <w:sz w:val="20"/>
      <w:szCs w:val="20"/>
      <w:lang w:eastAsia="zh-CN"/>
    </w:rPr>
  </w:style>
  <w:style w:type="paragraph" w:customStyle="1" w:styleId="drugakolona">
    <w:name w:val="druga kolona"/>
    <w:basedOn w:val="Normal"/>
    <w:rsid w:val="0064076A"/>
    <w:pPr>
      <w:suppressAutoHyphens/>
      <w:overflowPunct w:val="0"/>
      <w:autoSpaceDE w:val="0"/>
      <w:spacing w:after="0" w:line="240" w:lineRule="auto"/>
      <w:textAlignment w:val="baseline"/>
    </w:pPr>
    <w:rPr>
      <w:rFonts w:ascii="Arial" w:eastAsia="Times New Roman" w:hAnsi="Arial" w:cs="Arial"/>
      <w:i/>
      <w:sz w:val="20"/>
      <w:szCs w:val="20"/>
      <w:lang w:eastAsia="zh-CN"/>
    </w:rPr>
  </w:style>
  <w:style w:type="paragraph" w:customStyle="1" w:styleId="TableContents">
    <w:name w:val="Table Contents"/>
    <w:basedOn w:val="Normal"/>
    <w:rsid w:val="0064076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customStyle="1" w:styleId="TableHeading">
    <w:name w:val="Table Heading"/>
    <w:basedOn w:val="TableContents"/>
    <w:rsid w:val="0064076A"/>
    <w:pPr>
      <w:jc w:val="center"/>
    </w:pPr>
    <w:rPr>
      <w:b/>
      <w:bCs/>
    </w:rPr>
  </w:style>
  <w:style w:type="paragraph" w:styleId="NoSpacing">
    <w:name w:val="No Spacing"/>
    <w:uiPriority w:val="1"/>
    <w:qFormat/>
    <w:rsid w:val="0064076A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EB70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70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70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0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0C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57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78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2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0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1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8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0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1944377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2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22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5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4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6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402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938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81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73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8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96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89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627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7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677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52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7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90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04366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3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35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19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169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80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37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30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3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2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4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C3AC1-6C3B-42B3-B7AA-929550203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564</Words>
  <Characters>3219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2021-06-17T11:28:00Z</dcterms:created>
  <dcterms:modified xsi:type="dcterms:W3CDTF">2022-04-29T09:30:00Z</dcterms:modified>
</cp:coreProperties>
</file>